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D29A5" w14:textId="77777777" w:rsidR="00F10DB2" w:rsidRPr="008578DB" w:rsidRDefault="008437E3" w:rsidP="007627C8">
      <w:pPr>
        <w:pStyle w:val="Titolo2"/>
        <w:rPr>
          <w:i/>
        </w:rPr>
      </w:pPr>
      <w:r w:rsidRPr="008578DB">
        <w:t>MODELLO</w:t>
      </w:r>
      <w:r w:rsidR="0026401D" w:rsidRPr="008578DB">
        <w:t xml:space="preserve"> “</w:t>
      </w:r>
      <w:r w:rsidR="00F10DB2" w:rsidRPr="008578DB">
        <w:t>DICHIARAZIONE UNICA</w:t>
      </w:r>
      <w:r w:rsidR="0026401D" w:rsidRPr="008578DB">
        <w:t>”</w:t>
      </w:r>
    </w:p>
    <w:p w14:paraId="02634C5A" w14:textId="77777777" w:rsidR="00F10DB2" w:rsidRPr="00F10DB2" w:rsidRDefault="00F10DB2" w:rsidP="006A7FC9">
      <w:pPr>
        <w:pStyle w:val="Corpodeltesto3"/>
        <w:spacing w:after="240"/>
        <w:jc w:val="center"/>
        <w:rPr>
          <w:rFonts w:ascii="Trebuchet MS" w:hAnsi="Trebuchet MS" w:cs="Tahoma"/>
          <w:sz w:val="18"/>
          <w:szCs w:val="18"/>
        </w:rPr>
      </w:pPr>
      <w:r w:rsidRPr="00495F29">
        <w:rPr>
          <w:rFonts w:ascii="Garamond" w:hAnsi="Garamond" w:cs="Tahoma"/>
          <w:szCs w:val="22"/>
        </w:rPr>
        <w:t>(</w:t>
      </w:r>
      <w:r w:rsidRPr="00F10DB2">
        <w:rPr>
          <w:rFonts w:ascii="Trebuchet MS" w:hAnsi="Trebuchet MS" w:cs="Tahoma"/>
          <w:sz w:val="18"/>
          <w:szCs w:val="18"/>
        </w:rPr>
        <w:t>Ai sensi del D.P.R. 28 dicembre 2000, n. 445 “</w:t>
      </w:r>
      <w:r w:rsidRPr="006744A3">
        <w:rPr>
          <w:rFonts w:ascii="Trebuchet MS" w:hAnsi="Trebuchet MS" w:cs="Tahoma"/>
          <w:i/>
          <w:sz w:val="18"/>
          <w:szCs w:val="18"/>
        </w:rPr>
        <w:t xml:space="preserve">Testo unico delle disposizioni legislative e regolamentari in </w:t>
      </w:r>
      <w:r w:rsidR="008578DB">
        <w:rPr>
          <w:rFonts w:ascii="Trebuchet MS" w:hAnsi="Trebuchet MS" w:cs="Tahoma"/>
          <w:i/>
          <w:sz w:val="18"/>
          <w:szCs w:val="18"/>
        </w:rPr>
        <w:t>m</w:t>
      </w:r>
      <w:r w:rsidRPr="006744A3">
        <w:rPr>
          <w:rFonts w:ascii="Trebuchet MS" w:hAnsi="Trebuchet MS" w:cs="Tahoma"/>
          <w:i/>
          <w:sz w:val="18"/>
          <w:szCs w:val="18"/>
        </w:rPr>
        <w:t>ateria di documentazione amministrativa</w:t>
      </w:r>
      <w:r w:rsidRPr="00F10DB2">
        <w:rPr>
          <w:rFonts w:ascii="Trebuchet MS" w:hAnsi="Trebuchet MS" w:cs="Tahoma"/>
          <w:sz w:val="18"/>
          <w:szCs w:val="18"/>
        </w:rPr>
        <w:t>”)</w:t>
      </w:r>
    </w:p>
    <w:p w14:paraId="3674CF06" w14:textId="77777777" w:rsidR="000937D0" w:rsidRPr="008578DB" w:rsidRDefault="000937D0" w:rsidP="0076706E">
      <w:pPr>
        <w:spacing w:before="480" w:after="480"/>
        <w:ind w:left="5664"/>
        <w:contextualSpacing/>
        <w:jc w:val="both"/>
        <w:rPr>
          <w:rFonts w:ascii="Trebuchet MS" w:hAnsi="Trebuchet MS" w:cs="Tahoma"/>
          <w:b/>
          <w:i/>
          <w:sz w:val="24"/>
        </w:rPr>
      </w:pPr>
      <w:r w:rsidRPr="008578DB">
        <w:rPr>
          <w:rFonts w:ascii="Trebuchet MS" w:hAnsi="Trebuchet MS" w:cs="Tahoma"/>
          <w:b/>
          <w:i/>
          <w:sz w:val="24"/>
        </w:rPr>
        <w:t xml:space="preserve">Spett.le </w:t>
      </w:r>
    </w:p>
    <w:p w14:paraId="3A36D7BE" w14:textId="77777777" w:rsidR="000937D0" w:rsidRPr="008578DB" w:rsidRDefault="000937D0" w:rsidP="0076706E">
      <w:pPr>
        <w:spacing w:before="480" w:after="480"/>
        <w:ind w:left="5387" w:firstLine="278"/>
        <w:jc w:val="both"/>
        <w:rPr>
          <w:rFonts w:ascii="Trebuchet MS" w:hAnsi="Trebuchet MS" w:cs="Tahoma"/>
          <w:b/>
          <w:i/>
          <w:sz w:val="24"/>
        </w:rPr>
      </w:pPr>
      <w:r w:rsidRPr="008578DB">
        <w:rPr>
          <w:rFonts w:ascii="Trebuchet MS" w:hAnsi="Trebuchet MS" w:cs="Tahoma"/>
          <w:b/>
          <w:i/>
          <w:sz w:val="24"/>
        </w:rPr>
        <w:t>Comune di Monza</w:t>
      </w:r>
    </w:p>
    <w:p w14:paraId="64FF598E" w14:textId="19563D7D" w:rsidR="0040458F" w:rsidRPr="00AE0216" w:rsidRDefault="007627C8" w:rsidP="149BCB34">
      <w:pPr>
        <w:autoSpaceDE w:val="0"/>
        <w:autoSpaceDN w:val="0"/>
        <w:adjustRightInd w:val="0"/>
        <w:spacing w:before="240"/>
        <w:jc w:val="both"/>
        <w:rPr>
          <w:rFonts w:ascii="Trebuchet MS" w:hAnsi="Trebuchet MS" w:cs="Tahoma"/>
          <w:b/>
          <w:bCs/>
        </w:rPr>
      </w:pPr>
      <w:r w:rsidRPr="149BCB34">
        <w:rPr>
          <w:rFonts w:ascii="Trebuchet MS" w:hAnsi="Trebuchet MS" w:cs="Tahoma"/>
          <w:b/>
          <w:bCs/>
        </w:rPr>
        <w:t xml:space="preserve">MANIFESTAZIONE DI INTERESSE PER LA </w:t>
      </w:r>
      <w:r w:rsidR="0032313D" w:rsidRPr="149BCB34">
        <w:rPr>
          <w:rFonts w:ascii="Trebuchet MS" w:hAnsi="Trebuchet MS" w:cs="Tahoma"/>
          <w:b/>
          <w:bCs/>
        </w:rPr>
        <w:t>RICERCA DI PARTNER CON I QUALI PARTECIPARE AL BANDO</w:t>
      </w:r>
      <w:r w:rsidRPr="149BCB34">
        <w:rPr>
          <w:rFonts w:ascii="Trebuchet MS" w:hAnsi="Trebuchet MS" w:cs="Tahoma"/>
          <w:b/>
          <w:bCs/>
        </w:rPr>
        <w:t xml:space="preserve"> “LA LOMBARDIA È DEI GIOVANI </w:t>
      </w:r>
      <w:r w:rsidR="0032313D" w:rsidRPr="149BCB34">
        <w:rPr>
          <w:rFonts w:ascii="Trebuchet MS" w:hAnsi="Trebuchet MS" w:cs="Tahoma"/>
          <w:b/>
          <w:bCs/>
        </w:rPr>
        <w:t xml:space="preserve">– EDIZIONE </w:t>
      </w:r>
      <w:r w:rsidRPr="149BCB34">
        <w:rPr>
          <w:rFonts w:ascii="Trebuchet MS" w:hAnsi="Trebuchet MS" w:cs="Tahoma"/>
          <w:b/>
          <w:bCs/>
        </w:rPr>
        <w:t>202</w:t>
      </w:r>
      <w:r w:rsidR="00903D1B">
        <w:rPr>
          <w:rFonts w:ascii="Trebuchet MS" w:hAnsi="Trebuchet MS" w:cs="Tahoma"/>
          <w:b/>
          <w:bCs/>
        </w:rPr>
        <w:t>6</w:t>
      </w:r>
      <w:r w:rsidR="0032313D" w:rsidRPr="149BCB34">
        <w:rPr>
          <w:rFonts w:ascii="Trebuchet MS" w:hAnsi="Trebuchet MS" w:cs="Tahoma"/>
          <w:b/>
          <w:bCs/>
        </w:rPr>
        <w:t xml:space="preserve"> “ DI REGIONE LOMBARDIA</w:t>
      </w:r>
    </w:p>
    <w:p w14:paraId="331B8C01" w14:textId="77777777" w:rsidR="00647DA7" w:rsidRPr="00AE0216" w:rsidRDefault="00647DA7" w:rsidP="008578DB">
      <w:pPr>
        <w:autoSpaceDE w:val="0"/>
        <w:autoSpaceDN w:val="0"/>
        <w:adjustRightInd w:val="0"/>
        <w:spacing w:before="240" w:after="120"/>
        <w:rPr>
          <w:rFonts w:ascii="Trebuchet MS" w:hAnsi="Trebuchet MS" w:cs="Arial"/>
          <w:bCs/>
          <w:color w:val="000000"/>
          <w:szCs w:val="20"/>
        </w:rPr>
      </w:pPr>
      <w:r w:rsidRPr="00AE0216">
        <w:rPr>
          <w:rFonts w:ascii="Trebuchet MS" w:hAnsi="Trebuchet MS" w:cs="Arial"/>
          <w:bCs/>
          <w:color w:val="000000"/>
          <w:szCs w:val="20"/>
        </w:rPr>
        <w:t>Il Sottoscritto:</w:t>
      </w:r>
    </w:p>
    <w:p w14:paraId="42D6E006" w14:textId="56B57577" w:rsidR="00F10DB2" w:rsidRPr="00AE0216" w:rsidRDefault="00647DA7" w:rsidP="00E67B67">
      <w:pPr>
        <w:autoSpaceDE w:val="0"/>
        <w:autoSpaceDN w:val="0"/>
        <w:adjustRightInd w:val="0"/>
        <w:spacing w:after="60"/>
        <w:rPr>
          <w:rFonts w:ascii="Trebuchet MS" w:hAnsi="Trebuchet MS" w:cs="Arial"/>
          <w:color w:val="000000"/>
          <w:szCs w:val="20"/>
        </w:rPr>
      </w:pPr>
      <w:r w:rsidRPr="00AE0216">
        <w:rPr>
          <w:rFonts w:ascii="Trebuchet MS" w:hAnsi="Trebuchet MS" w:cs="Arial"/>
          <w:color w:val="000000"/>
          <w:szCs w:val="20"/>
        </w:rPr>
        <w:t>C</w:t>
      </w:r>
      <w:r w:rsidR="008B2F93">
        <w:rPr>
          <w:rFonts w:ascii="Trebuchet MS" w:hAnsi="Trebuchet MS" w:cs="Arial"/>
          <w:color w:val="000000"/>
          <w:szCs w:val="20"/>
        </w:rPr>
        <w:t>o</w:t>
      </w:r>
      <w:r w:rsidR="00F10DB2" w:rsidRPr="00AE0216">
        <w:rPr>
          <w:rFonts w:ascii="Trebuchet MS" w:hAnsi="Trebuchet MS" w:cs="Arial"/>
          <w:color w:val="000000"/>
          <w:szCs w:val="20"/>
        </w:rPr>
        <w:t>gnome</w:t>
      </w:r>
      <w:r w:rsidR="00D30610">
        <w:rPr>
          <w:rFonts w:ascii="Trebuchet MS" w:hAnsi="Trebuchet MS" w:cs="Arial"/>
          <w:color w:val="000000"/>
          <w:szCs w:val="20"/>
        </w:rPr>
        <w:t>……………………………………………………………</w:t>
      </w:r>
      <w:r w:rsidR="008B2F93">
        <w:rPr>
          <w:rFonts w:ascii="Trebuchet MS" w:hAnsi="Trebuchet MS" w:cs="Arial"/>
          <w:color w:val="000000"/>
          <w:szCs w:val="20"/>
        </w:rPr>
        <w:t xml:space="preserve"> N</w:t>
      </w:r>
      <w:r w:rsidRPr="00AE0216">
        <w:rPr>
          <w:rFonts w:ascii="Trebuchet MS" w:hAnsi="Trebuchet MS" w:cs="Arial"/>
          <w:color w:val="000000"/>
          <w:szCs w:val="20"/>
        </w:rPr>
        <w:t>ome</w:t>
      </w:r>
      <w:r w:rsidR="00D30610">
        <w:rPr>
          <w:rFonts w:ascii="Trebuchet MS" w:hAnsi="Trebuchet MS" w:cs="Arial"/>
          <w:color w:val="000000"/>
          <w:szCs w:val="20"/>
        </w:rPr>
        <w:t>……………………………………………………………………………………</w:t>
      </w:r>
      <w:r w:rsidRPr="00AE0216">
        <w:rPr>
          <w:rFonts w:ascii="Trebuchet MS" w:hAnsi="Trebuchet MS" w:cs="Arial"/>
          <w:color w:val="000000"/>
          <w:szCs w:val="20"/>
        </w:rPr>
        <w:t xml:space="preserve"> </w:t>
      </w:r>
    </w:p>
    <w:p w14:paraId="485D21F7" w14:textId="22267672" w:rsidR="00F10DB2" w:rsidRPr="00AE0216" w:rsidRDefault="00647DA7" w:rsidP="7A25F6D7">
      <w:pPr>
        <w:autoSpaceDE w:val="0"/>
        <w:autoSpaceDN w:val="0"/>
        <w:adjustRightInd w:val="0"/>
        <w:spacing w:after="60"/>
        <w:rPr>
          <w:rFonts w:ascii="Trebuchet MS" w:hAnsi="Trebuchet MS" w:cs="Arial"/>
          <w:color w:val="000000"/>
        </w:rPr>
      </w:pPr>
      <w:r w:rsidRPr="7A25F6D7">
        <w:rPr>
          <w:rFonts w:ascii="Trebuchet MS" w:hAnsi="Trebuchet MS" w:cs="Arial"/>
          <w:color w:val="000000" w:themeColor="text1"/>
        </w:rPr>
        <w:t>C.F</w:t>
      </w:r>
      <w:r w:rsidR="00D30610" w:rsidRPr="7A25F6D7">
        <w:rPr>
          <w:rFonts w:ascii="Trebuchet MS" w:hAnsi="Trebuchet MS" w:cs="Arial"/>
          <w:color w:val="000000" w:themeColor="text1"/>
        </w:rPr>
        <w:t>. …………………………………………………………………</w:t>
      </w:r>
      <w:r w:rsidR="008B2F93" w:rsidRPr="7A25F6D7">
        <w:rPr>
          <w:rFonts w:ascii="Trebuchet MS" w:hAnsi="Trebuchet MS" w:cs="Arial"/>
          <w:color w:val="000000" w:themeColor="text1"/>
        </w:rPr>
        <w:t xml:space="preserve">   L</w:t>
      </w:r>
      <w:r w:rsidRPr="7A25F6D7">
        <w:rPr>
          <w:rFonts w:ascii="Trebuchet MS" w:hAnsi="Trebuchet MS" w:cs="Arial"/>
          <w:color w:val="000000" w:themeColor="text1"/>
        </w:rPr>
        <w:t>uogo di nascita</w:t>
      </w:r>
      <w:r w:rsidR="4B060CE3" w:rsidRPr="7A25F6D7">
        <w:rPr>
          <w:rFonts w:ascii="Trebuchet MS" w:hAnsi="Trebuchet MS" w:cs="Arial"/>
          <w:color w:val="000000" w:themeColor="text1"/>
        </w:rPr>
        <w:t xml:space="preserve"> </w:t>
      </w:r>
      <w:r w:rsidR="008B2F93" w:rsidRPr="7A25F6D7">
        <w:rPr>
          <w:rFonts w:ascii="Trebuchet MS" w:hAnsi="Trebuchet MS" w:cs="Arial"/>
          <w:color w:val="000000" w:themeColor="text1"/>
        </w:rPr>
        <w:t>………</w:t>
      </w:r>
      <w:r w:rsidR="00D30610" w:rsidRPr="7A25F6D7">
        <w:rPr>
          <w:rFonts w:ascii="Trebuchet MS" w:hAnsi="Trebuchet MS" w:cs="Arial"/>
          <w:color w:val="000000" w:themeColor="text1"/>
        </w:rPr>
        <w:t>……………………………</w:t>
      </w:r>
      <w:r w:rsidR="008B2F93" w:rsidRPr="7A25F6D7">
        <w:rPr>
          <w:rFonts w:ascii="Trebuchet MS" w:hAnsi="Trebuchet MS" w:cs="Arial"/>
          <w:color w:val="000000" w:themeColor="text1"/>
        </w:rPr>
        <w:t>………………………..</w:t>
      </w:r>
    </w:p>
    <w:p w14:paraId="37ECEE20" w14:textId="73583CF4" w:rsidR="00F10DB2" w:rsidRPr="00AE0216" w:rsidRDefault="00647DA7" w:rsidP="7A25F6D7">
      <w:pPr>
        <w:autoSpaceDE w:val="0"/>
        <w:autoSpaceDN w:val="0"/>
        <w:adjustRightInd w:val="0"/>
        <w:spacing w:after="60"/>
        <w:rPr>
          <w:rFonts w:ascii="Trebuchet MS" w:hAnsi="Trebuchet MS"/>
        </w:rPr>
      </w:pPr>
      <w:r w:rsidRPr="7A25F6D7">
        <w:rPr>
          <w:rFonts w:ascii="Trebuchet MS" w:hAnsi="Trebuchet MS" w:cs="Arial"/>
          <w:color w:val="000000" w:themeColor="text1"/>
        </w:rPr>
        <w:t>Data di nascita</w:t>
      </w:r>
      <w:r w:rsidR="00D30610" w:rsidRPr="7A25F6D7">
        <w:rPr>
          <w:rFonts w:ascii="Trebuchet MS" w:hAnsi="Trebuchet MS" w:cs="Arial"/>
          <w:color w:val="000000" w:themeColor="text1"/>
        </w:rPr>
        <w:t>…………………………………………………</w:t>
      </w:r>
      <w:r w:rsidR="008B2F93" w:rsidRPr="7A25F6D7">
        <w:rPr>
          <w:rFonts w:ascii="Trebuchet MS" w:hAnsi="Trebuchet MS" w:cs="Arial"/>
          <w:color w:val="000000" w:themeColor="text1"/>
        </w:rPr>
        <w:t xml:space="preserve">   </w:t>
      </w:r>
      <w:r w:rsidR="00F10DB2" w:rsidRPr="7A25F6D7">
        <w:rPr>
          <w:rFonts w:ascii="Trebuchet MS" w:hAnsi="Trebuchet MS" w:cs="Arial"/>
          <w:color w:val="000000" w:themeColor="text1"/>
        </w:rPr>
        <w:t>Cittadinanza</w:t>
      </w:r>
      <w:r w:rsidR="00D30610" w:rsidRPr="7A25F6D7">
        <w:rPr>
          <w:rFonts w:ascii="Trebuchet MS" w:hAnsi="Trebuchet MS" w:cs="Arial"/>
          <w:color w:val="000000" w:themeColor="text1"/>
        </w:rPr>
        <w:t>………………………………………………………………</w:t>
      </w:r>
      <w:r w:rsidR="008B2F93" w:rsidRPr="7A25F6D7">
        <w:rPr>
          <w:rFonts w:ascii="Trebuchet MS" w:hAnsi="Trebuchet MS" w:cs="Arial"/>
          <w:color w:val="000000" w:themeColor="text1"/>
        </w:rPr>
        <w:t>………</w:t>
      </w:r>
    </w:p>
    <w:p w14:paraId="177822F6" w14:textId="143400B1" w:rsidR="00982F34" w:rsidRPr="00AE0216" w:rsidRDefault="00F10DB2" w:rsidP="2956062A">
      <w:pPr>
        <w:autoSpaceDE w:val="0"/>
        <w:autoSpaceDN w:val="0"/>
        <w:adjustRightInd w:val="0"/>
        <w:spacing w:after="60"/>
        <w:rPr>
          <w:rFonts w:ascii="Trebuchet MS" w:hAnsi="Trebuchet MS" w:cs="Arial"/>
          <w:color w:val="000000"/>
        </w:rPr>
      </w:pPr>
      <w:r w:rsidRPr="2956062A">
        <w:rPr>
          <w:rFonts w:ascii="Trebuchet MS" w:hAnsi="Trebuchet MS" w:cs="Arial"/>
          <w:color w:val="000000" w:themeColor="text1"/>
        </w:rPr>
        <w:t xml:space="preserve">Residente </w:t>
      </w:r>
      <w:r w:rsidR="00647DA7" w:rsidRPr="2956062A">
        <w:rPr>
          <w:rFonts w:ascii="Trebuchet MS" w:hAnsi="Trebuchet MS" w:cs="Arial"/>
          <w:color w:val="000000" w:themeColor="text1"/>
        </w:rPr>
        <w:t>in Via/Piazza</w:t>
      </w:r>
      <w:r w:rsidR="00D30610" w:rsidRPr="2956062A">
        <w:rPr>
          <w:rFonts w:ascii="Trebuchet MS" w:hAnsi="Trebuchet MS" w:cs="Arial"/>
          <w:color w:val="000000" w:themeColor="text1"/>
        </w:rPr>
        <w:t>……………………………………………………………………………………………………………………………</w:t>
      </w:r>
      <w:r w:rsidR="008B2F93" w:rsidRPr="2956062A">
        <w:rPr>
          <w:rFonts w:ascii="Trebuchet MS" w:hAnsi="Trebuchet MS" w:cs="Arial"/>
          <w:color w:val="000000" w:themeColor="text1"/>
        </w:rPr>
        <w:t>………</w:t>
      </w:r>
      <w:r w:rsidR="014C2A7D" w:rsidRPr="2956062A">
        <w:rPr>
          <w:rFonts w:ascii="Trebuchet MS" w:hAnsi="Trebuchet MS" w:cs="Arial"/>
          <w:color w:val="000000" w:themeColor="text1"/>
        </w:rPr>
        <w:t>.</w:t>
      </w:r>
    </w:p>
    <w:p w14:paraId="76E1E8F7" w14:textId="6540896A" w:rsidR="00982F34" w:rsidRPr="00AE0216" w:rsidRDefault="00647DA7" w:rsidP="00E67B67">
      <w:pPr>
        <w:autoSpaceDE w:val="0"/>
        <w:autoSpaceDN w:val="0"/>
        <w:adjustRightInd w:val="0"/>
        <w:spacing w:after="120"/>
        <w:rPr>
          <w:rFonts w:ascii="Trebuchet MS" w:hAnsi="Trebuchet MS" w:cs="Arial"/>
          <w:color w:val="000000"/>
          <w:szCs w:val="20"/>
        </w:rPr>
      </w:pPr>
      <w:r w:rsidRPr="00AE0216">
        <w:rPr>
          <w:rFonts w:ascii="Trebuchet MS" w:hAnsi="Trebuchet MS" w:cs="Arial"/>
          <w:color w:val="000000"/>
          <w:szCs w:val="20"/>
        </w:rPr>
        <w:t>Comune</w:t>
      </w:r>
      <w:r w:rsidR="00D30610">
        <w:rPr>
          <w:rFonts w:ascii="Trebuchet MS" w:hAnsi="Trebuchet MS" w:cs="Arial"/>
          <w:color w:val="000000"/>
          <w:szCs w:val="20"/>
        </w:rPr>
        <w:t xml:space="preserve"> ……………………………………</w:t>
      </w:r>
      <w:r w:rsidR="008B2F93">
        <w:rPr>
          <w:rFonts w:ascii="Trebuchet MS" w:hAnsi="Trebuchet MS" w:cs="Arial"/>
          <w:color w:val="000000"/>
          <w:szCs w:val="20"/>
        </w:rPr>
        <w:t xml:space="preserve">……………………….. </w:t>
      </w:r>
      <w:r w:rsidR="00982F34" w:rsidRPr="00AE0216">
        <w:rPr>
          <w:rFonts w:ascii="Trebuchet MS" w:hAnsi="Trebuchet MS" w:cs="Arial"/>
          <w:color w:val="000000"/>
          <w:szCs w:val="20"/>
        </w:rPr>
        <w:t>Prov</w:t>
      </w:r>
      <w:r w:rsidR="00D30610">
        <w:rPr>
          <w:rFonts w:ascii="Trebuchet MS" w:hAnsi="Trebuchet MS"/>
          <w:szCs w:val="20"/>
        </w:rPr>
        <w:t>………………………………………</w:t>
      </w:r>
      <w:r w:rsidR="008B2F93">
        <w:rPr>
          <w:rFonts w:ascii="Trebuchet MS" w:hAnsi="Trebuchet MS"/>
          <w:szCs w:val="20"/>
        </w:rPr>
        <w:t>C</w:t>
      </w:r>
      <w:r w:rsidR="00982F34" w:rsidRPr="00AE0216">
        <w:rPr>
          <w:rFonts w:ascii="Trebuchet MS" w:hAnsi="Trebuchet MS" w:cs="Arial"/>
          <w:color w:val="000000"/>
          <w:szCs w:val="20"/>
        </w:rPr>
        <w:t>ap</w:t>
      </w:r>
      <w:r w:rsidR="00D30610">
        <w:rPr>
          <w:rFonts w:ascii="Trebuchet MS" w:hAnsi="Trebuchet MS"/>
          <w:szCs w:val="20"/>
        </w:rPr>
        <w:t>………………………………</w:t>
      </w:r>
      <w:r w:rsidR="008B2F93">
        <w:rPr>
          <w:rFonts w:ascii="Trebuchet MS" w:hAnsi="Trebuchet MS"/>
          <w:szCs w:val="20"/>
        </w:rPr>
        <w:t>…….</w:t>
      </w:r>
    </w:p>
    <w:p w14:paraId="21DF1147" w14:textId="173C6D74" w:rsidR="00647DA7" w:rsidRPr="00903D1B" w:rsidRDefault="00647DA7" w:rsidP="00903D1B">
      <w:pPr>
        <w:autoSpaceDE w:val="0"/>
        <w:autoSpaceDN w:val="0"/>
        <w:adjustRightInd w:val="0"/>
        <w:spacing w:before="240" w:after="60"/>
        <w:rPr>
          <w:rFonts w:ascii="Trebuchet MS" w:hAnsi="Trebuchet MS" w:cs="Arial"/>
          <w:b/>
          <w:bCs/>
          <w:color w:val="000000"/>
        </w:rPr>
      </w:pPr>
      <w:r w:rsidRPr="2956062A">
        <w:rPr>
          <w:rFonts w:ascii="Trebuchet MS" w:hAnsi="Trebuchet MS" w:cs="Arial"/>
          <w:color w:val="000000" w:themeColor="text1"/>
        </w:rPr>
        <w:t>In qualità di</w:t>
      </w:r>
      <w:r w:rsidR="00B641DC" w:rsidRPr="2956062A">
        <w:rPr>
          <w:rFonts w:ascii="Trebuchet MS" w:hAnsi="Trebuchet MS" w:cs="Arial"/>
          <w:color w:val="000000" w:themeColor="text1"/>
        </w:rPr>
        <w:t xml:space="preserve"> </w:t>
      </w:r>
      <w:r w:rsidRPr="2956062A">
        <w:rPr>
          <w:rFonts w:ascii="Trebuchet MS" w:hAnsi="Trebuchet MS" w:cs="Arial"/>
          <w:b/>
          <w:bCs/>
          <w:color w:val="000000" w:themeColor="text1"/>
        </w:rPr>
        <w:t>Titolare/Legale rappresentante d</w:t>
      </w:r>
      <w:r w:rsidR="43D06428" w:rsidRPr="2956062A">
        <w:rPr>
          <w:rFonts w:ascii="Trebuchet MS" w:hAnsi="Trebuchet MS" w:cs="Arial"/>
          <w:b/>
          <w:bCs/>
          <w:color w:val="000000" w:themeColor="text1"/>
        </w:rPr>
        <w:t xml:space="preserve">ell’ente </w:t>
      </w:r>
      <w:r w:rsidR="00903D1B">
        <w:rPr>
          <w:rFonts w:ascii="Trebuchet MS" w:hAnsi="Trebuchet MS" w:cs="Arial"/>
          <w:b/>
          <w:bCs/>
          <w:color w:val="000000" w:themeColor="text1"/>
        </w:rPr>
        <w:t>denominato</w:t>
      </w:r>
      <w:r w:rsidRPr="2956062A">
        <w:rPr>
          <w:rFonts w:ascii="Trebuchet MS" w:hAnsi="Trebuchet MS" w:cs="Arial"/>
          <w:b/>
          <w:bCs/>
          <w:color w:val="000000" w:themeColor="text1"/>
        </w:rPr>
        <w:t>:</w:t>
      </w:r>
      <w:r w:rsidR="00903D1B">
        <w:rPr>
          <w:rFonts w:ascii="Trebuchet MS" w:hAnsi="Trebuchet MS" w:cs="Arial"/>
          <w:b/>
          <w:bCs/>
          <w:color w:val="000000"/>
        </w:rPr>
        <w:t>……………………………………………….</w:t>
      </w:r>
      <w:r w:rsidR="00501158">
        <w:rPr>
          <w:rFonts w:ascii="Trebuchet MS" w:hAnsi="Trebuchet MS" w:cs="Arial"/>
          <w:color w:val="000000"/>
          <w:szCs w:val="20"/>
        </w:rPr>
        <w:tab/>
      </w:r>
    </w:p>
    <w:p w14:paraId="4C91BA0A" w14:textId="3482D16F" w:rsidR="00116D98" w:rsidRDefault="00116D98" w:rsidP="00B641DC">
      <w:pPr>
        <w:tabs>
          <w:tab w:val="left" w:pos="4536"/>
        </w:tabs>
        <w:autoSpaceDE w:val="0"/>
        <w:autoSpaceDN w:val="0"/>
        <w:adjustRightInd w:val="0"/>
        <w:spacing w:before="240"/>
        <w:rPr>
          <w:rFonts w:ascii="Trebuchet MS" w:hAnsi="Trebuchet MS" w:cs="Arial"/>
          <w:color w:val="000000"/>
          <w:szCs w:val="20"/>
        </w:rPr>
      </w:pPr>
      <w:r>
        <w:rPr>
          <w:rFonts w:ascii="Trebuchet MS" w:hAnsi="Trebuchet MS" w:cs="Arial"/>
          <w:color w:val="000000"/>
          <w:szCs w:val="20"/>
        </w:rPr>
        <w:t>Natura giuridica (da barrare):</w:t>
      </w:r>
    </w:p>
    <w:p w14:paraId="19A94C52" w14:textId="08A878E4" w:rsidR="00116D98" w:rsidRDefault="00116D98" w:rsidP="00116D98">
      <w:pPr>
        <w:pStyle w:val="Paragrafoelenco"/>
        <w:numPr>
          <w:ilvl w:val="0"/>
          <w:numId w:val="24"/>
        </w:numPr>
        <w:tabs>
          <w:tab w:val="left" w:pos="4536"/>
        </w:tabs>
        <w:autoSpaceDE w:val="0"/>
        <w:autoSpaceDN w:val="0"/>
        <w:adjustRightInd w:val="0"/>
        <w:spacing w:before="240"/>
        <w:rPr>
          <w:rFonts w:ascii="Trebuchet MS" w:hAnsi="Trebuchet MS" w:cs="Arial"/>
          <w:color w:val="000000"/>
          <w:szCs w:val="20"/>
        </w:rPr>
      </w:pPr>
      <w:r w:rsidRPr="00116D98">
        <w:rPr>
          <w:rFonts w:ascii="Trebuchet MS" w:hAnsi="Trebuchet MS" w:cs="Arial"/>
          <w:color w:val="000000"/>
          <w:szCs w:val="20"/>
        </w:rPr>
        <w:t>Ditta individuale</w:t>
      </w:r>
    </w:p>
    <w:p w14:paraId="42326E83" w14:textId="360264E8" w:rsidR="00116D98" w:rsidRDefault="00116D98" w:rsidP="00116D98">
      <w:pPr>
        <w:pStyle w:val="Paragrafoelenco"/>
        <w:numPr>
          <w:ilvl w:val="0"/>
          <w:numId w:val="24"/>
        </w:numPr>
        <w:tabs>
          <w:tab w:val="left" w:pos="4536"/>
        </w:tabs>
        <w:autoSpaceDE w:val="0"/>
        <w:autoSpaceDN w:val="0"/>
        <w:adjustRightInd w:val="0"/>
        <w:spacing w:before="240"/>
        <w:rPr>
          <w:rFonts w:ascii="Trebuchet MS" w:hAnsi="Trebuchet MS" w:cs="Arial"/>
          <w:color w:val="000000"/>
          <w:szCs w:val="20"/>
        </w:rPr>
      </w:pPr>
      <w:r>
        <w:rPr>
          <w:rFonts w:ascii="Trebuchet MS" w:hAnsi="Trebuchet MS" w:cs="Arial"/>
          <w:color w:val="000000"/>
          <w:szCs w:val="20"/>
        </w:rPr>
        <w:t>Società in nome collettivo</w:t>
      </w:r>
    </w:p>
    <w:p w14:paraId="14E5F9C4" w14:textId="08849D30" w:rsidR="00116D98" w:rsidRDefault="00116D98" w:rsidP="00116D98">
      <w:pPr>
        <w:pStyle w:val="Paragrafoelenco"/>
        <w:numPr>
          <w:ilvl w:val="0"/>
          <w:numId w:val="24"/>
        </w:numPr>
        <w:tabs>
          <w:tab w:val="left" w:pos="4536"/>
        </w:tabs>
        <w:autoSpaceDE w:val="0"/>
        <w:autoSpaceDN w:val="0"/>
        <w:adjustRightInd w:val="0"/>
        <w:spacing w:before="240"/>
        <w:rPr>
          <w:rFonts w:ascii="Trebuchet MS" w:hAnsi="Trebuchet MS" w:cs="Arial"/>
          <w:color w:val="000000"/>
          <w:szCs w:val="20"/>
        </w:rPr>
      </w:pPr>
      <w:r>
        <w:rPr>
          <w:rFonts w:ascii="Trebuchet MS" w:hAnsi="Trebuchet MS" w:cs="Arial"/>
          <w:color w:val="000000"/>
          <w:szCs w:val="20"/>
        </w:rPr>
        <w:t>Società in accomandita semplice</w:t>
      </w:r>
    </w:p>
    <w:p w14:paraId="628EE0A6" w14:textId="0D27A47C" w:rsidR="00116D98" w:rsidRDefault="00116D98" w:rsidP="00116D98">
      <w:pPr>
        <w:pStyle w:val="Paragrafoelenco"/>
        <w:numPr>
          <w:ilvl w:val="0"/>
          <w:numId w:val="24"/>
        </w:numPr>
        <w:tabs>
          <w:tab w:val="left" w:pos="4536"/>
        </w:tabs>
        <w:autoSpaceDE w:val="0"/>
        <w:autoSpaceDN w:val="0"/>
        <w:adjustRightInd w:val="0"/>
        <w:spacing w:before="240"/>
        <w:rPr>
          <w:rFonts w:ascii="Trebuchet MS" w:hAnsi="Trebuchet MS" w:cs="Arial"/>
          <w:color w:val="000000"/>
          <w:szCs w:val="20"/>
        </w:rPr>
      </w:pPr>
      <w:r>
        <w:rPr>
          <w:rFonts w:ascii="Trebuchet MS" w:hAnsi="Trebuchet MS" w:cs="Arial"/>
          <w:color w:val="000000"/>
          <w:szCs w:val="20"/>
        </w:rPr>
        <w:t>Società per azioni</w:t>
      </w:r>
    </w:p>
    <w:p w14:paraId="5F1A7706" w14:textId="77777777" w:rsidR="00116D98" w:rsidRDefault="00116D98" w:rsidP="00795774">
      <w:pPr>
        <w:pStyle w:val="Paragrafoelenco"/>
        <w:numPr>
          <w:ilvl w:val="0"/>
          <w:numId w:val="24"/>
        </w:numPr>
        <w:tabs>
          <w:tab w:val="left" w:pos="4536"/>
        </w:tabs>
        <w:autoSpaceDE w:val="0"/>
        <w:autoSpaceDN w:val="0"/>
        <w:adjustRightInd w:val="0"/>
        <w:spacing w:before="240"/>
        <w:rPr>
          <w:rFonts w:ascii="Trebuchet MS" w:hAnsi="Trebuchet MS" w:cs="Arial"/>
          <w:color w:val="000000"/>
          <w:szCs w:val="20"/>
        </w:rPr>
      </w:pPr>
      <w:r w:rsidRPr="00116D98">
        <w:rPr>
          <w:rFonts w:ascii="Trebuchet MS" w:hAnsi="Trebuchet MS" w:cs="Arial"/>
          <w:color w:val="000000"/>
          <w:szCs w:val="20"/>
        </w:rPr>
        <w:t>Società in accomandita per azioni</w:t>
      </w:r>
    </w:p>
    <w:p w14:paraId="09E3E2AB" w14:textId="33049D21" w:rsidR="00116D98" w:rsidRDefault="00116D98" w:rsidP="00795774">
      <w:pPr>
        <w:pStyle w:val="Paragrafoelenco"/>
        <w:numPr>
          <w:ilvl w:val="0"/>
          <w:numId w:val="24"/>
        </w:numPr>
        <w:tabs>
          <w:tab w:val="left" w:pos="4536"/>
        </w:tabs>
        <w:autoSpaceDE w:val="0"/>
        <w:autoSpaceDN w:val="0"/>
        <w:adjustRightInd w:val="0"/>
        <w:spacing w:before="240"/>
        <w:rPr>
          <w:rFonts w:ascii="Trebuchet MS" w:hAnsi="Trebuchet MS" w:cs="Arial"/>
          <w:color w:val="000000"/>
          <w:szCs w:val="20"/>
        </w:rPr>
      </w:pPr>
      <w:r w:rsidRPr="00116D98">
        <w:rPr>
          <w:rFonts w:ascii="Trebuchet MS" w:hAnsi="Trebuchet MS" w:cs="Arial"/>
          <w:color w:val="000000"/>
          <w:szCs w:val="20"/>
        </w:rPr>
        <w:t xml:space="preserve">Società </w:t>
      </w:r>
      <w:r w:rsidR="006275BD">
        <w:rPr>
          <w:rFonts w:ascii="Trebuchet MS" w:hAnsi="Trebuchet MS" w:cs="Arial"/>
          <w:color w:val="000000"/>
          <w:szCs w:val="20"/>
        </w:rPr>
        <w:t>a responsabilità limitata</w:t>
      </w:r>
    </w:p>
    <w:p w14:paraId="530CC9BD" w14:textId="60F86754" w:rsidR="006275BD" w:rsidRDefault="006275BD" w:rsidP="00795774">
      <w:pPr>
        <w:pStyle w:val="Paragrafoelenco"/>
        <w:numPr>
          <w:ilvl w:val="0"/>
          <w:numId w:val="24"/>
        </w:numPr>
        <w:tabs>
          <w:tab w:val="left" w:pos="4536"/>
        </w:tabs>
        <w:autoSpaceDE w:val="0"/>
        <w:autoSpaceDN w:val="0"/>
        <w:adjustRightInd w:val="0"/>
        <w:spacing w:before="240"/>
        <w:rPr>
          <w:rFonts w:ascii="Trebuchet MS" w:hAnsi="Trebuchet MS" w:cs="Arial"/>
          <w:color w:val="000000"/>
          <w:szCs w:val="20"/>
        </w:rPr>
      </w:pPr>
      <w:r>
        <w:rPr>
          <w:rFonts w:ascii="Trebuchet MS" w:hAnsi="Trebuchet MS" w:cs="Arial"/>
          <w:color w:val="000000"/>
          <w:szCs w:val="20"/>
        </w:rPr>
        <w:t>Società cooperativa a responsabilità limit</w:t>
      </w:r>
      <w:r w:rsidR="0032313D">
        <w:rPr>
          <w:rFonts w:ascii="Trebuchet MS" w:hAnsi="Trebuchet MS" w:cs="Arial"/>
          <w:color w:val="000000"/>
          <w:szCs w:val="20"/>
        </w:rPr>
        <w:t>ata</w:t>
      </w:r>
    </w:p>
    <w:p w14:paraId="34A0E82B" w14:textId="55B4E80B" w:rsidR="0032313D" w:rsidRPr="0032313D" w:rsidRDefault="0032313D" w:rsidP="0032313D">
      <w:pPr>
        <w:pStyle w:val="Paragrafoelenco"/>
        <w:numPr>
          <w:ilvl w:val="0"/>
          <w:numId w:val="24"/>
        </w:numPr>
        <w:tabs>
          <w:tab w:val="left" w:pos="4536"/>
        </w:tabs>
        <w:autoSpaceDE w:val="0"/>
        <w:autoSpaceDN w:val="0"/>
        <w:adjustRightInd w:val="0"/>
        <w:spacing w:before="240"/>
        <w:rPr>
          <w:rFonts w:ascii="Trebuchet MS" w:hAnsi="Trebuchet MS" w:cs="Arial"/>
          <w:color w:val="000000"/>
          <w:szCs w:val="20"/>
        </w:rPr>
      </w:pPr>
      <w:r>
        <w:rPr>
          <w:rFonts w:ascii="Trebuchet MS" w:hAnsi="Trebuchet MS" w:cs="Arial"/>
          <w:color w:val="000000"/>
          <w:szCs w:val="20"/>
        </w:rPr>
        <w:t>Società cooperativa a responsabilità illimitata</w:t>
      </w:r>
    </w:p>
    <w:p w14:paraId="7064B7DD" w14:textId="3FFC87BD" w:rsidR="006275BD" w:rsidRDefault="006275BD" w:rsidP="00795774">
      <w:pPr>
        <w:pStyle w:val="Paragrafoelenco"/>
        <w:numPr>
          <w:ilvl w:val="0"/>
          <w:numId w:val="24"/>
        </w:numPr>
        <w:tabs>
          <w:tab w:val="left" w:pos="4536"/>
        </w:tabs>
        <w:autoSpaceDE w:val="0"/>
        <w:autoSpaceDN w:val="0"/>
        <w:adjustRightInd w:val="0"/>
        <w:spacing w:before="240"/>
        <w:rPr>
          <w:rFonts w:ascii="Trebuchet MS" w:hAnsi="Trebuchet MS" w:cs="Arial"/>
          <w:color w:val="000000"/>
          <w:szCs w:val="20"/>
        </w:rPr>
      </w:pPr>
      <w:r>
        <w:rPr>
          <w:rFonts w:ascii="Trebuchet MS" w:hAnsi="Trebuchet MS" w:cs="Arial"/>
          <w:color w:val="000000"/>
          <w:szCs w:val="20"/>
        </w:rPr>
        <w:t>Cooperativa sociale</w:t>
      </w:r>
    </w:p>
    <w:p w14:paraId="4C448796" w14:textId="1DA3A7B7" w:rsidR="006275BD" w:rsidRDefault="006275BD" w:rsidP="00795774">
      <w:pPr>
        <w:pStyle w:val="Paragrafoelenco"/>
        <w:numPr>
          <w:ilvl w:val="0"/>
          <w:numId w:val="24"/>
        </w:numPr>
        <w:tabs>
          <w:tab w:val="left" w:pos="4536"/>
        </w:tabs>
        <w:autoSpaceDE w:val="0"/>
        <w:autoSpaceDN w:val="0"/>
        <w:adjustRightInd w:val="0"/>
        <w:spacing w:before="240"/>
        <w:rPr>
          <w:rFonts w:ascii="Trebuchet MS" w:hAnsi="Trebuchet MS" w:cs="Arial"/>
          <w:color w:val="000000"/>
          <w:szCs w:val="20"/>
        </w:rPr>
      </w:pPr>
      <w:r>
        <w:rPr>
          <w:rFonts w:ascii="Trebuchet MS" w:hAnsi="Trebuchet MS" w:cs="Arial"/>
          <w:color w:val="000000"/>
          <w:szCs w:val="20"/>
        </w:rPr>
        <w:t>Consorzio di cooperative</w:t>
      </w:r>
    </w:p>
    <w:p w14:paraId="2A65D9DE" w14:textId="0C0212B3" w:rsidR="006275BD" w:rsidRDefault="006275BD" w:rsidP="00795774">
      <w:pPr>
        <w:pStyle w:val="Paragrafoelenco"/>
        <w:numPr>
          <w:ilvl w:val="0"/>
          <w:numId w:val="24"/>
        </w:numPr>
        <w:tabs>
          <w:tab w:val="left" w:pos="4536"/>
        </w:tabs>
        <w:autoSpaceDE w:val="0"/>
        <w:autoSpaceDN w:val="0"/>
        <w:adjustRightInd w:val="0"/>
        <w:spacing w:before="240"/>
        <w:rPr>
          <w:rFonts w:ascii="Trebuchet MS" w:hAnsi="Trebuchet MS" w:cs="Arial"/>
          <w:color w:val="000000"/>
          <w:szCs w:val="20"/>
        </w:rPr>
      </w:pPr>
      <w:r>
        <w:rPr>
          <w:rFonts w:ascii="Trebuchet MS" w:hAnsi="Trebuchet MS" w:cs="Arial"/>
          <w:color w:val="000000"/>
          <w:szCs w:val="20"/>
        </w:rPr>
        <w:t>Consorzio tra imprese artigiane</w:t>
      </w:r>
    </w:p>
    <w:p w14:paraId="469426E8" w14:textId="65478A2D" w:rsidR="006275BD" w:rsidRDefault="006275BD" w:rsidP="00795774">
      <w:pPr>
        <w:pStyle w:val="Paragrafoelenco"/>
        <w:numPr>
          <w:ilvl w:val="0"/>
          <w:numId w:val="24"/>
        </w:numPr>
        <w:tabs>
          <w:tab w:val="left" w:pos="4536"/>
        </w:tabs>
        <w:autoSpaceDE w:val="0"/>
        <w:autoSpaceDN w:val="0"/>
        <w:adjustRightInd w:val="0"/>
        <w:spacing w:before="240"/>
        <w:rPr>
          <w:rFonts w:ascii="Trebuchet MS" w:hAnsi="Trebuchet MS" w:cs="Arial"/>
          <w:color w:val="000000"/>
          <w:szCs w:val="20"/>
        </w:rPr>
      </w:pPr>
      <w:r>
        <w:rPr>
          <w:rFonts w:ascii="Trebuchet MS" w:hAnsi="Trebuchet MS" w:cs="Arial"/>
          <w:color w:val="000000"/>
          <w:szCs w:val="20"/>
        </w:rPr>
        <w:t>Consorzio di cui agli artt. 2602 e segg. C.C.</w:t>
      </w:r>
    </w:p>
    <w:p w14:paraId="048CC19C" w14:textId="640E078C" w:rsidR="006275BD" w:rsidRDefault="006275BD" w:rsidP="00795774">
      <w:pPr>
        <w:pStyle w:val="Paragrafoelenco"/>
        <w:numPr>
          <w:ilvl w:val="0"/>
          <w:numId w:val="24"/>
        </w:numPr>
        <w:tabs>
          <w:tab w:val="left" w:pos="4536"/>
        </w:tabs>
        <w:autoSpaceDE w:val="0"/>
        <w:autoSpaceDN w:val="0"/>
        <w:adjustRightInd w:val="0"/>
        <w:spacing w:before="240"/>
        <w:rPr>
          <w:rFonts w:ascii="Trebuchet MS" w:hAnsi="Trebuchet MS" w:cs="Arial"/>
          <w:color w:val="000000"/>
          <w:szCs w:val="20"/>
        </w:rPr>
      </w:pPr>
      <w:r>
        <w:rPr>
          <w:rFonts w:ascii="Trebuchet MS" w:hAnsi="Trebuchet MS" w:cs="Arial"/>
          <w:color w:val="000000"/>
          <w:szCs w:val="20"/>
        </w:rPr>
        <w:t>Consorzio stabile di cui al d.lgs 36/2023</w:t>
      </w:r>
    </w:p>
    <w:p w14:paraId="09446E3D" w14:textId="6B479069" w:rsidR="006275BD" w:rsidRDefault="006275BD" w:rsidP="00795774">
      <w:pPr>
        <w:pStyle w:val="Paragrafoelenco"/>
        <w:numPr>
          <w:ilvl w:val="0"/>
          <w:numId w:val="24"/>
        </w:numPr>
        <w:tabs>
          <w:tab w:val="left" w:pos="4536"/>
        </w:tabs>
        <w:autoSpaceDE w:val="0"/>
        <w:autoSpaceDN w:val="0"/>
        <w:adjustRightInd w:val="0"/>
        <w:spacing w:before="240"/>
        <w:rPr>
          <w:rFonts w:ascii="Trebuchet MS" w:hAnsi="Trebuchet MS" w:cs="Arial"/>
          <w:color w:val="000000"/>
          <w:szCs w:val="20"/>
        </w:rPr>
      </w:pPr>
      <w:r>
        <w:rPr>
          <w:rFonts w:ascii="Trebuchet MS" w:hAnsi="Trebuchet MS" w:cs="Arial"/>
          <w:color w:val="000000"/>
          <w:szCs w:val="20"/>
        </w:rPr>
        <w:t>Soggetti che abbiano stipulato il contratto di gruppo europeo di interesse economico (GEIE) ai sensi del d.lgs n. 240/1991</w:t>
      </w:r>
    </w:p>
    <w:p w14:paraId="337C0A8D" w14:textId="5AD030E2" w:rsidR="006275BD" w:rsidRPr="00116D98" w:rsidRDefault="006275BD" w:rsidP="00795774">
      <w:pPr>
        <w:pStyle w:val="Paragrafoelenco"/>
        <w:numPr>
          <w:ilvl w:val="0"/>
          <w:numId w:val="24"/>
        </w:numPr>
        <w:tabs>
          <w:tab w:val="left" w:pos="4536"/>
        </w:tabs>
        <w:autoSpaceDE w:val="0"/>
        <w:autoSpaceDN w:val="0"/>
        <w:adjustRightInd w:val="0"/>
        <w:spacing w:before="240"/>
        <w:rPr>
          <w:rFonts w:ascii="Trebuchet MS" w:hAnsi="Trebuchet MS" w:cs="Arial"/>
          <w:color w:val="000000"/>
          <w:szCs w:val="20"/>
        </w:rPr>
      </w:pPr>
      <w:r>
        <w:rPr>
          <w:rFonts w:ascii="Trebuchet MS" w:hAnsi="Trebuchet MS" w:cs="Arial"/>
          <w:color w:val="000000"/>
          <w:szCs w:val="20"/>
        </w:rPr>
        <w:t>Altro</w:t>
      </w:r>
    </w:p>
    <w:p w14:paraId="60F80246" w14:textId="5F1FBDC0" w:rsidR="006405D4" w:rsidRDefault="007627C8" w:rsidP="00C750B7">
      <w:pPr>
        <w:autoSpaceDE w:val="0"/>
        <w:autoSpaceDN w:val="0"/>
        <w:adjustRightInd w:val="0"/>
        <w:spacing w:before="240" w:after="60"/>
        <w:rPr>
          <w:rFonts w:ascii="Trebuchet MS" w:hAnsi="Trebuchet MS" w:cs="Arial"/>
          <w:color w:val="000000"/>
          <w:szCs w:val="20"/>
        </w:rPr>
      </w:pPr>
      <w:r>
        <w:rPr>
          <w:rFonts w:ascii="Trebuchet MS" w:hAnsi="Trebuchet MS" w:cs="Arial"/>
          <w:color w:val="000000"/>
          <w:szCs w:val="20"/>
        </w:rPr>
        <w:t xml:space="preserve">Codice fiscale / </w:t>
      </w:r>
      <w:r w:rsidR="00647DA7" w:rsidRPr="00AE0216">
        <w:rPr>
          <w:rFonts w:ascii="Trebuchet MS" w:hAnsi="Trebuchet MS" w:cs="Arial"/>
          <w:color w:val="000000"/>
          <w:szCs w:val="20"/>
        </w:rPr>
        <w:t>Partita Iva</w:t>
      </w:r>
      <w:r w:rsidR="00D30610">
        <w:rPr>
          <w:rFonts w:ascii="Trebuchet MS" w:hAnsi="Trebuchet MS" w:cs="Arial"/>
          <w:color w:val="000000"/>
          <w:szCs w:val="20"/>
        </w:rPr>
        <w:t xml:space="preserve"> ……………………………………………………………………</w:t>
      </w:r>
      <w:r w:rsidR="006405D4">
        <w:rPr>
          <w:rFonts w:ascii="Trebuchet MS" w:hAnsi="Trebuchet MS" w:cs="Arial"/>
          <w:color w:val="000000"/>
          <w:szCs w:val="20"/>
        </w:rPr>
        <w:t>………………………………………………………</w:t>
      </w:r>
    </w:p>
    <w:p w14:paraId="0085750E" w14:textId="699FA1DD" w:rsidR="00F10DB2" w:rsidRPr="00AE0216" w:rsidRDefault="006405D4" w:rsidP="00C750B7">
      <w:pPr>
        <w:autoSpaceDE w:val="0"/>
        <w:autoSpaceDN w:val="0"/>
        <w:adjustRightInd w:val="0"/>
        <w:spacing w:before="240" w:after="60"/>
        <w:rPr>
          <w:rFonts w:ascii="Trebuchet MS" w:hAnsi="Trebuchet MS" w:cs="Arial"/>
          <w:color w:val="000000"/>
          <w:szCs w:val="20"/>
        </w:rPr>
      </w:pPr>
      <w:r>
        <w:rPr>
          <w:rFonts w:ascii="Trebuchet MS" w:hAnsi="Trebuchet MS" w:cs="Arial"/>
          <w:color w:val="000000"/>
          <w:szCs w:val="20"/>
        </w:rPr>
        <w:t>C</w:t>
      </w:r>
      <w:r w:rsidR="00647DA7" w:rsidRPr="00AE0216">
        <w:rPr>
          <w:rFonts w:ascii="Trebuchet MS" w:hAnsi="Trebuchet MS" w:cs="Arial"/>
          <w:color w:val="000000"/>
          <w:szCs w:val="20"/>
        </w:rPr>
        <w:t>odice Fiscale</w:t>
      </w:r>
      <w:r w:rsidR="00D30610">
        <w:rPr>
          <w:rFonts w:ascii="Trebuchet MS" w:hAnsi="Trebuchet MS" w:cs="Arial"/>
          <w:color w:val="000000"/>
          <w:szCs w:val="20"/>
        </w:rPr>
        <w:t>………………………………………</w:t>
      </w:r>
      <w:r>
        <w:rPr>
          <w:rFonts w:ascii="Trebuchet MS" w:hAnsi="Trebuchet MS" w:cs="Arial"/>
          <w:color w:val="000000"/>
          <w:szCs w:val="20"/>
        </w:rPr>
        <w:t>…………………………………………………………………………………………………………</w:t>
      </w:r>
    </w:p>
    <w:p w14:paraId="1AE83969" w14:textId="669009E1" w:rsidR="00982F34" w:rsidRPr="00AE0216" w:rsidRDefault="00647DA7" w:rsidP="00C750B7">
      <w:pPr>
        <w:autoSpaceDE w:val="0"/>
        <w:autoSpaceDN w:val="0"/>
        <w:adjustRightInd w:val="0"/>
        <w:spacing w:before="60" w:after="60"/>
        <w:rPr>
          <w:rFonts w:ascii="Trebuchet MS" w:hAnsi="Trebuchet MS" w:cs="Arial"/>
          <w:color w:val="000000"/>
          <w:szCs w:val="20"/>
        </w:rPr>
      </w:pPr>
      <w:r w:rsidRPr="00AE0216">
        <w:rPr>
          <w:rFonts w:ascii="Trebuchet MS" w:hAnsi="Trebuchet MS" w:cs="Arial"/>
          <w:color w:val="000000"/>
          <w:szCs w:val="20"/>
        </w:rPr>
        <w:t>Sede legale</w:t>
      </w:r>
      <w:r w:rsidR="00F10DB2" w:rsidRPr="00AE0216">
        <w:rPr>
          <w:rFonts w:ascii="Trebuchet MS" w:hAnsi="Trebuchet MS" w:cs="Arial"/>
          <w:color w:val="000000"/>
          <w:szCs w:val="20"/>
        </w:rPr>
        <w:t xml:space="preserve"> Via/Piazza</w:t>
      </w:r>
      <w:r w:rsidR="00DE21AB">
        <w:rPr>
          <w:rFonts w:ascii="Trebuchet MS" w:hAnsi="Trebuchet MS"/>
          <w:szCs w:val="20"/>
        </w:rPr>
        <w:t xml:space="preserve"> …………………………………………………………………………………………………………………………………</w:t>
      </w:r>
      <w:r w:rsidR="00116D98">
        <w:rPr>
          <w:rFonts w:ascii="Trebuchet MS" w:hAnsi="Trebuchet MS"/>
          <w:szCs w:val="20"/>
        </w:rPr>
        <w:t>..</w:t>
      </w:r>
    </w:p>
    <w:p w14:paraId="59EF21C6" w14:textId="09E4B353" w:rsidR="00F10DB2" w:rsidRPr="00AE0216" w:rsidRDefault="00647DA7" w:rsidP="00C750B7">
      <w:pPr>
        <w:autoSpaceDE w:val="0"/>
        <w:autoSpaceDN w:val="0"/>
        <w:adjustRightInd w:val="0"/>
        <w:spacing w:before="60" w:after="60"/>
        <w:rPr>
          <w:rFonts w:ascii="Trebuchet MS" w:hAnsi="Trebuchet MS" w:cs="Arial"/>
          <w:color w:val="000000"/>
          <w:szCs w:val="20"/>
        </w:rPr>
      </w:pPr>
      <w:r w:rsidRPr="00AE0216">
        <w:rPr>
          <w:rFonts w:ascii="Trebuchet MS" w:hAnsi="Trebuchet MS" w:cs="Arial"/>
          <w:color w:val="000000"/>
          <w:szCs w:val="20"/>
        </w:rPr>
        <w:t>Comune</w:t>
      </w:r>
      <w:r w:rsidR="00DE21AB">
        <w:rPr>
          <w:rFonts w:ascii="Trebuchet MS" w:hAnsi="Trebuchet MS" w:cs="Arial"/>
          <w:color w:val="000000"/>
          <w:szCs w:val="20"/>
        </w:rPr>
        <w:t xml:space="preserve"> ………………………………………………</w:t>
      </w:r>
      <w:r w:rsidR="00DE21AB">
        <w:rPr>
          <w:rFonts w:ascii="Trebuchet MS" w:hAnsi="Trebuchet MS"/>
          <w:szCs w:val="20"/>
        </w:rPr>
        <w:t xml:space="preserve">…………………………………….. </w:t>
      </w:r>
      <w:r w:rsidRPr="00AE0216">
        <w:rPr>
          <w:rFonts w:ascii="Trebuchet MS" w:hAnsi="Trebuchet MS" w:cs="Arial"/>
          <w:color w:val="000000"/>
          <w:szCs w:val="20"/>
        </w:rPr>
        <w:t xml:space="preserve">Prov. </w:t>
      </w:r>
      <w:r w:rsidR="00DE21AB">
        <w:rPr>
          <w:rFonts w:ascii="Trebuchet MS" w:hAnsi="Trebuchet MS" w:cs="Arial"/>
          <w:color w:val="000000"/>
          <w:szCs w:val="20"/>
        </w:rPr>
        <w:t xml:space="preserve">………………………… </w:t>
      </w:r>
      <w:r w:rsidR="00982F34" w:rsidRPr="00AE0216">
        <w:rPr>
          <w:rFonts w:ascii="Trebuchet MS" w:hAnsi="Trebuchet MS" w:cs="Arial"/>
          <w:color w:val="000000"/>
          <w:szCs w:val="20"/>
        </w:rPr>
        <w:t>Cap</w:t>
      </w:r>
      <w:r w:rsidR="00DE21AB">
        <w:rPr>
          <w:rFonts w:ascii="Trebuchet MS" w:hAnsi="Trebuchet MS" w:cs="Arial"/>
          <w:color w:val="000000"/>
          <w:szCs w:val="20"/>
        </w:rPr>
        <w:t xml:space="preserve"> ………………………</w:t>
      </w:r>
    </w:p>
    <w:p w14:paraId="45EF89D9" w14:textId="7A948ED2" w:rsidR="0014367D" w:rsidRPr="00AE0216" w:rsidRDefault="00647DA7" w:rsidP="00C750B7">
      <w:pPr>
        <w:autoSpaceDE w:val="0"/>
        <w:autoSpaceDN w:val="0"/>
        <w:adjustRightInd w:val="0"/>
        <w:spacing w:before="60" w:after="60"/>
        <w:rPr>
          <w:rFonts w:ascii="Trebuchet MS" w:hAnsi="Trebuchet MS" w:cs="Arial"/>
          <w:color w:val="000000"/>
          <w:szCs w:val="20"/>
        </w:rPr>
      </w:pPr>
      <w:r w:rsidRPr="00AE0216">
        <w:rPr>
          <w:rFonts w:ascii="Trebuchet MS" w:hAnsi="Trebuchet MS" w:cs="Arial"/>
          <w:color w:val="000000"/>
          <w:szCs w:val="20"/>
        </w:rPr>
        <w:t>Tel</w:t>
      </w:r>
      <w:r w:rsidR="00C750B7" w:rsidRPr="00AE0216">
        <w:rPr>
          <w:rFonts w:ascii="Trebuchet MS" w:hAnsi="Trebuchet MS" w:cs="Arial"/>
          <w:color w:val="000000"/>
          <w:szCs w:val="20"/>
        </w:rPr>
        <w:t xml:space="preserve"> </w:t>
      </w:r>
      <w:r w:rsidR="00DE21AB">
        <w:rPr>
          <w:rFonts w:ascii="Trebuchet MS" w:hAnsi="Trebuchet MS" w:cs="Arial"/>
          <w:color w:val="000000"/>
          <w:szCs w:val="20"/>
        </w:rPr>
        <w:t>………………………………………………</w:t>
      </w:r>
      <w:r w:rsidR="00D30610">
        <w:rPr>
          <w:rFonts w:ascii="Trebuchet MS" w:hAnsi="Trebuchet MS" w:cs="Arial"/>
          <w:color w:val="000000"/>
          <w:szCs w:val="20"/>
        </w:rPr>
        <w:t xml:space="preserve"> </w:t>
      </w:r>
      <w:r w:rsidRPr="00AE0216">
        <w:rPr>
          <w:rFonts w:ascii="Trebuchet MS" w:hAnsi="Trebuchet MS" w:cs="Arial"/>
          <w:color w:val="000000"/>
          <w:szCs w:val="20"/>
        </w:rPr>
        <w:t>email</w:t>
      </w:r>
      <w:r w:rsidR="0014367D" w:rsidRPr="00AE0216">
        <w:rPr>
          <w:rFonts w:ascii="Trebuchet MS" w:hAnsi="Trebuchet MS" w:cs="Arial"/>
          <w:color w:val="000000"/>
          <w:szCs w:val="20"/>
        </w:rPr>
        <w:t xml:space="preserve"> </w:t>
      </w:r>
      <w:r w:rsidR="00DE21AB">
        <w:rPr>
          <w:rFonts w:ascii="Trebuchet MS" w:hAnsi="Trebuchet MS" w:cs="Arial"/>
          <w:color w:val="000000"/>
          <w:szCs w:val="20"/>
        </w:rPr>
        <w:t>……………………………………………………………………………………</w:t>
      </w:r>
      <w:r w:rsidR="00116D98">
        <w:rPr>
          <w:rFonts w:ascii="Trebuchet MS" w:hAnsi="Trebuchet MS" w:cs="Arial"/>
          <w:color w:val="000000"/>
          <w:szCs w:val="20"/>
        </w:rPr>
        <w:t>…………………..</w:t>
      </w:r>
    </w:p>
    <w:p w14:paraId="118834FC" w14:textId="006692E5" w:rsidR="00647DA7" w:rsidRPr="00AE0216" w:rsidRDefault="00D269BD" w:rsidP="00C750B7">
      <w:pPr>
        <w:autoSpaceDE w:val="0"/>
        <w:autoSpaceDN w:val="0"/>
        <w:adjustRightInd w:val="0"/>
        <w:spacing w:before="60" w:after="60"/>
        <w:rPr>
          <w:rFonts w:ascii="Trebuchet MS" w:hAnsi="Trebuchet MS" w:cs="Arial"/>
          <w:color w:val="000000"/>
          <w:szCs w:val="20"/>
        </w:rPr>
      </w:pPr>
      <w:r w:rsidRPr="00AE0216">
        <w:rPr>
          <w:rFonts w:ascii="Trebuchet MS" w:hAnsi="Trebuchet MS" w:cs="Arial"/>
          <w:color w:val="000000"/>
          <w:szCs w:val="20"/>
        </w:rPr>
        <w:t>PEC</w:t>
      </w:r>
      <w:r w:rsidR="0014367D" w:rsidRPr="00AE0216">
        <w:rPr>
          <w:rFonts w:ascii="Trebuchet MS" w:hAnsi="Trebuchet MS" w:cs="Arial"/>
          <w:color w:val="000000"/>
          <w:szCs w:val="20"/>
        </w:rPr>
        <w:t xml:space="preserve"> (pos</w:t>
      </w:r>
      <w:r w:rsidR="00647DA7" w:rsidRPr="00AE0216">
        <w:rPr>
          <w:rFonts w:ascii="Trebuchet MS" w:hAnsi="Trebuchet MS" w:cs="Arial"/>
          <w:color w:val="000000"/>
          <w:szCs w:val="20"/>
        </w:rPr>
        <w:t xml:space="preserve">ta elettronica certificata) </w:t>
      </w:r>
      <w:r w:rsidR="00DE21AB">
        <w:rPr>
          <w:rFonts w:ascii="Trebuchet MS" w:hAnsi="Trebuchet MS" w:cs="Arial"/>
          <w:color w:val="000000"/>
          <w:szCs w:val="20"/>
        </w:rPr>
        <w:t>………………………………………………………………………</w:t>
      </w:r>
      <w:r w:rsidR="00116D98">
        <w:rPr>
          <w:rFonts w:ascii="Trebuchet MS" w:hAnsi="Trebuchet MS" w:cs="Arial"/>
          <w:color w:val="000000"/>
          <w:szCs w:val="20"/>
        </w:rPr>
        <w:t>…………………………………………</w:t>
      </w:r>
    </w:p>
    <w:p w14:paraId="31655148" w14:textId="5FBF540D" w:rsidR="00647DA7" w:rsidRDefault="00EC0998" w:rsidP="00C750B7">
      <w:pPr>
        <w:autoSpaceDE w:val="0"/>
        <w:autoSpaceDN w:val="0"/>
        <w:adjustRightInd w:val="0"/>
        <w:spacing w:before="120" w:after="120"/>
        <w:jc w:val="both"/>
        <w:rPr>
          <w:rFonts w:ascii="Trebuchet MS" w:hAnsi="Trebuchet MS" w:cs="Arial"/>
          <w:bCs/>
          <w:color w:val="000000"/>
          <w:szCs w:val="20"/>
        </w:rPr>
      </w:pPr>
      <w:r w:rsidRPr="2956062A">
        <w:rPr>
          <w:rFonts w:ascii="Trebuchet MS" w:hAnsi="Trebuchet MS" w:cs="Arial"/>
          <w:color w:val="000000" w:themeColor="text1"/>
        </w:rPr>
        <w:t>ai sensi degli artico</w:t>
      </w:r>
      <w:r w:rsidR="00647DA7" w:rsidRPr="2956062A">
        <w:rPr>
          <w:rFonts w:ascii="Trebuchet MS" w:hAnsi="Trebuchet MS" w:cs="Arial"/>
          <w:color w:val="000000" w:themeColor="text1"/>
        </w:rPr>
        <w:t>li 46 e 47 del D.P.R. 445/2000 e s.m.i., consapevole delle sanzioni penali previste dall</w:t>
      </w:r>
      <w:r w:rsidR="00DB00ED" w:rsidRPr="2956062A">
        <w:rPr>
          <w:rFonts w:ascii="Trebuchet MS" w:hAnsi="Trebuchet MS" w:cs="Arial"/>
          <w:color w:val="000000" w:themeColor="text1"/>
        </w:rPr>
        <w:t>'</w:t>
      </w:r>
      <w:r w:rsidR="0015139D" w:rsidRPr="2956062A">
        <w:rPr>
          <w:rFonts w:ascii="Trebuchet MS" w:hAnsi="Trebuchet MS" w:cs="Arial"/>
          <w:color w:val="000000" w:themeColor="text1"/>
        </w:rPr>
        <w:t>art. 76 della stessa fonte di regolazione,</w:t>
      </w:r>
      <w:r w:rsidR="00647DA7" w:rsidRPr="2956062A">
        <w:rPr>
          <w:rFonts w:ascii="Trebuchet MS" w:hAnsi="Trebuchet MS" w:cs="Arial"/>
          <w:color w:val="000000" w:themeColor="text1"/>
        </w:rPr>
        <w:t xml:space="preserve"> per le ipotesi di falsità in atti e dichiarazioni mendaci ivi indicate e ai fini della partecipazione alla presente </w:t>
      </w:r>
      <w:r w:rsidR="00A56EE2" w:rsidRPr="2956062A">
        <w:rPr>
          <w:rFonts w:ascii="Trebuchet MS" w:hAnsi="Trebuchet MS" w:cs="Arial"/>
          <w:color w:val="000000" w:themeColor="text1"/>
        </w:rPr>
        <w:t>richiesta di preventivo</w:t>
      </w:r>
    </w:p>
    <w:p w14:paraId="2082224C" w14:textId="77777777" w:rsidR="00297AB4" w:rsidRDefault="00647DA7" w:rsidP="2956062A">
      <w:pPr>
        <w:autoSpaceDE w:val="0"/>
        <w:autoSpaceDN w:val="0"/>
        <w:adjustRightInd w:val="0"/>
        <w:spacing w:before="360" w:after="120"/>
        <w:jc w:val="center"/>
        <w:rPr>
          <w:rFonts w:ascii="Trebuchet MS" w:hAnsi="Trebuchet MS" w:cs="Arial"/>
          <w:b/>
          <w:bCs/>
          <w:color w:val="000000" w:themeColor="text1"/>
        </w:rPr>
      </w:pPr>
      <w:r w:rsidRPr="2956062A">
        <w:rPr>
          <w:rFonts w:ascii="Trebuchet MS" w:hAnsi="Trebuchet MS" w:cs="Arial"/>
          <w:b/>
          <w:bCs/>
          <w:color w:val="000000" w:themeColor="text1"/>
        </w:rPr>
        <w:t>DICHIARA</w:t>
      </w:r>
      <w:r w:rsidR="1EDF1BFD" w:rsidRPr="2956062A">
        <w:rPr>
          <w:rFonts w:ascii="Trebuchet MS" w:hAnsi="Trebuchet MS" w:cs="Arial"/>
          <w:b/>
          <w:bCs/>
          <w:color w:val="000000" w:themeColor="text1"/>
        </w:rPr>
        <w:t xml:space="preserve"> </w:t>
      </w:r>
    </w:p>
    <w:p w14:paraId="16EC17AB" w14:textId="1D23A3E7" w:rsidR="00647DA7" w:rsidRPr="00297AB4" w:rsidRDefault="1EDF1BFD" w:rsidP="2956062A">
      <w:pPr>
        <w:autoSpaceDE w:val="0"/>
        <w:autoSpaceDN w:val="0"/>
        <w:adjustRightInd w:val="0"/>
        <w:spacing w:before="360" w:after="120"/>
        <w:jc w:val="center"/>
        <w:rPr>
          <w:rFonts w:ascii="Trebuchet MS" w:hAnsi="Trebuchet MS" w:cs="Arial"/>
          <w:i/>
          <w:iCs/>
          <w:color w:val="000000"/>
        </w:rPr>
      </w:pPr>
      <w:r w:rsidRPr="00297AB4">
        <w:rPr>
          <w:rFonts w:ascii="Trebuchet MS" w:hAnsi="Trebuchet MS" w:cs="Arial"/>
          <w:i/>
          <w:iCs/>
          <w:color w:val="000000" w:themeColor="text1"/>
        </w:rPr>
        <w:t>(INSERIRE I DATI DI TUTTO IL PARTENARIATO</w:t>
      </w:r>
      <w:r w:rsidR="00297AB4">
        <w:rPr>
          <w:rFonts w:ascii="Trebuchet MS" w:hAnsi="Trebuchet MS" w:cs="Arial"/>
          <w:i/>
          <w:iCs/>
          <w:color w:val="000000" w:themeColor="text1"/>
        </w:rPr>
        <w:t xml:space="preserve"> SE RICORRE IL CASO</w:t>
      </w:r>
      <w:r w:rsidRPr="00297AB4">
        <w:rPr>
          <w:rFonts w:ascii="Trebuchet MS" w:hAnsi="Trebuchet MS" w:cs="Arial"/>
          <w:i/>
          <w:iCs/>
          <w:color w:val="000000" w:themeColor="text1"/>
        </w:rPr>
        <w:t>)</w:t>
      </w:r>
    </w:p>
    <w:p w14:paraId="6C55C871" w14:textId="4B0A11EA" w:rsidR="00D30610" w:rsidRDefault="00BB2F0E" w:rsidP="7A25F6D7">
      <w:pPr>
        <w:pStyle w:val="Testo3colonne"/>
        <w:tabs>
          <w:tab w:val="left" w:pos="360"/>
        </w:tabs>
        <w:spacing w:before="240" w:after="60" w:line="240" w:lineRule="auto"/>
        <w:rPr>
          <w:rFonts w:ascii="Trebuchet MS" w:hAnsi="Trebuchet MS"/>
          <w:color w:val="auto"/>
          <w:sz w:val="20"/>
          <w:szCs w:val="20"/>
        </w:rPr>
      </w:pPr>
      <w:r w:rsidRPr="7A25F6D7">
        <w:rPr>
          <w:rFonts w:ascii="Trebuchet MS" w:hAnsi="Trebuchet MS"/>
          <w:color w:val="auto"/>
          <w:sz w:val="20"/>
          <w:szCs w:val="20"/>
        </w:rPr>
        <w:t>(se impresa) che</w:t>
      </w:r>
      <w:r w:rsidR="004E5A2B" w:rsidRPr="7A25F6D7">
        <w:rPr>
          <w:rFonts w:ascii="Trebuchet MS" w:hAnsi="Trebuchet MS"/>
          <w:color w:val="auto"/>
          <w:sz w:val="20"/>
          <w:szCs w:val="20"/>
        </w:rPr>
        <w:t xml:space="preserve"> l’impresa è iscritta nel registro delle imprese della Camera di Commercio, Industria, Artigianato e Agricoltura della</w:t>
      </w:r>
      <w:r w:rsidR="001C2ACD" w:rsidRPr="7A25F6D7">
        <w:rPr>
          <w:rFonts w:ascii="Trebuchet MS" w:hAnsi="Trebuchet MS"/>
          <w:color w:val="auto"/>
          <w:sz w:val="20"/>
          <w:szCs w:val="20"/>
        </w:rPr>
        <w:t xml:space="preserve"> Provincia di</w:t>
      </w:r>
      <w:r w:rsidR="00DE21AB" w:rsidRPr="7A25F6D7">
        <w:rPr>
          <w:rFonts w:ascii="Trebuchet MS" w:hAnsi="Trebuchet MS"/>
          <w:color w:val="auto"/>
          <w:sz w:val="20"/>
          <w:szCs w:val="20"/>
        </w:rPr>
        <w:t>:</w:t>
      </w:r>
    </w:p>
    <w:p w14:paraId="06D9541C" w14:textId="53B02078" w:rsidR="00D30610" w:rsidRDefault="00DE21AB" w:rsidP="008578DB">
      <w:pPr>
        <w:pStyle w:val="Testo3colonne"/>
        <w:tabs>
          <w:tab w:val="left" w:pos="360"/>
        </w:tabs>
        <w:spacing w:before="240" w:after="60" w:line="240" w:lineRule="auto"/>
        <w:rPr>
          <w:rFonts w:ascii="Trebuchet MS" w:hAnsi="Trebuchet MS"/>
          <w:color w:val="auto"/>
          <w:sz w:val="20"/>
          <w:szCs w:val="20"/>
        </w:rPr>
      </w:pPr>
      <w:r w:rsidRPr="7A25F6D7">
        <w:rPr>
          <w:rFonts w:ascii="Trebuchet MS" w:hAnsi="Trebuchet MS"/>
          <w:color w:val="auto"/>
          <w:sz w:val="20"/>
          <w:szCs w:val="20"/>
        </w:rPr>
        <w:lastRenderedPageBreak/>
        <w:t xml:space="preserve"> …………………………………………………………………………………</w:t>
      </w:r>
      <w:r w:rsidR="00116D98" w:rsidRPr="7A25F6D7">
        <w:rPr>
          <w:rFonts w:ascii="Trebuchet MS" w:hAnsi="Trebuchet MS"/>
          <w:color w:val="auto"/>
          <w:sz w:val="20"/>
          <w:szCs w:val="20"/>
        </w:rPr>
        <w:t>………………..</w:t>
      </w:r>
      <w:r w:rsidR="00D30610" w:rsidRPr="7A25F6D7">
        <w:rPr>
          <w:rFonts w:ascii="Trebuchet MS" w:hAnsi="Trebuchet MS"/>
          <w:color w:val="auto"/>
          <w:sz w:val="20"/>
          <w:szCs w:val="20"/>
        </w:rPr>
        <w:t xml:space="preserve">                                                                  </w:t>
      </w:r>
    </w:p>
    <w:p w14:paraId="3312ACEE" w14:textId="42C44BFB" w:rsidR="004E5A2B" w:rsidRPr="00AE0216" w:rsidRDefault="004E5A2B" w:rsidP="7A25F6D7">
      <w:pPr>
        <w:pStyle w:val="Testo3colonne"/>
        <w:tabs>
          <w:tab w:val="left" w:pos="360"/>
        </w:tabs>
        <w:spacing w:before="240" w:after="60" w:line="240" w:lineRule="auto"/>
        <w:rPr>
          <w:rFonts w:ascii="Trebuchet MS" w:hAnsi="Trebuchet MS"/>
          <w:color w:val="auto"/>
          <w:sz w:val="20"/>
          <w:szCs w:val="20"/>
        </w:rPr>
      </w:pPr>
      <w:r w:rsidRPr="7A25F6D7">
        <w:rPr>
          <w:rFonts w:ascii="Trebuchet MS" w:hAnsi="Trebuchet MS"/>
          <w:color w:val="auto"/>
          <w:sz w:val="20"/>
          <w:szCs w:val="20"/>
        </w:rPr>
        <w:t>per</w:t>
      </w:r>
      <w:r w:rsidR="001C2ACD" w:rsidRPr="7A25F6D7">
        <w:rPr>
          <w:rFonts w:ascii="Trebuchet MS" w:hAnsi="Trebuchet MS"/>
          <w:color w:val="auto"/>
          <w:sz w:val="20"/>
          <w:szCs w:val="20"/>
        </w:rPr>
        <w:t xml:space="preserve"> le seguenti attività:</w:t>
      </w:r>
    </w:p>
    <w:p w14:paraId="46CF0B89" w14:textId="0C47E5AA" w:rsidR="004E5A2B" w:rsidRPr="00AE0216" w:rsidRDefault="001C2ACD" w:rsidP="00116D98">
      <w:pPr>
        <w:pStyle w:val="Testo3colonne"/>
        <w:tabs>
          <w:tab w:val="left" w:pos="360"/>
        </w:tabs>
        <w:spacing w:before="240" w:after="60" w:line="240" w:lineRule="auto"/>
        <w:rPr>
          <w:rFonts w:ascii="Trebuchet MS" w:hAnsi="Trebuchet MS"/>
          <w:color w:val="auto"/>
          <w:sz w:val="20"/>
          <w:szCs w:val="20"/>
        </w:rPr>
      </w:pPr>
      <w:r w:rsidRPr="7A25F6D7">
        <w:rPr>
          <w:rFonts w:ascii="Trebuchet MS" w:hAnsi="Trebuchet MS"/>
          <w:color w:val="auto"/>
          <w:sz w:val="20"/>
          <w:szCs w:val="20"/>
        </w:rPr>
        <w:t xml:space="preserve"> </w:t>
      </w:r>
      <w:r w:rsidR="00DE21AB" w:rsidRPr="7A25F6D7">
        <w:rPr>
          <w:rFonts w:ascii="Trebuchet MS" w:hAnsi="Trebuchet MS"/>
          <w:color w:val="auto"/>
          <w:sz w:val="20"/>
          <w:szCs w:val="20"/>
        </w:rPr>
        <w:t>…………………………………………………………………………………………………………</w:t>
      </w:r>
      <w:r w:rsidR="00116D98" w:rsidRPr="7A25F6D7">
        <w:rPr>
          <w:rFonts w:ascii="Trebuchet MS" w:hAnsi="Trebuchet MS"/>
          <w:color w:val="auto"/>
          <w:sz w:val="20"/>
          <w:szCs w:val="20"/>
        </w:rPr>
        <w:t>………………………..</w:t>
      </w:r>
    </w:p>
    <w:p w14:paraId="6989FDCF" w14:textId="129EFADC" w:rsidR="0032313D" w:rsidRDefault="0032313D" w:rsidP="008578DB">
      <w:pPr>
        <w:suppressAutoHyphens/>
        <w:autoSpaceDE w:val="0"/>
        <w:autoSpaceDN w:val="0"/>
        <w:adjustRightInd w:val="0"/>
        <w:spacing w:before="60" w:after="60"/>
        <w:jc w:val="both"/>
        <w:rPr>
          <w:rFonts w:ascii="Trebuchet MS" w:hAnsi="Trebuchet MS"/>
          <w:szCs w:val="20"/>
        </w:rPr>
      </w:pPr>
      <w:r>
        <w:rPr>
          <w:rFonts w:ascii="Trebuchet MS" w:hAnsi="Trebuchet MS"/>
          <w:szCs w:val="20"/>
        </w:rPr>
        <w:t>e che i dati dell’iscrizione sono i seguenti:</w:t>
      </w:r>
    </w:p>
    <w:p w14:paraId="520740AD" w14:textId="4E10F112" w:rsidR="00982F34" w:rsidRPr="00AE0216" w:rsidRDefault="004E5A2B" w:rsidP="7A25F6D7">
      <w:pPr>
        <w:suppressAutoHyphens/>
        <w:autoSpaceDE w:val="0"/>
        <w:autoSpaceDN w:val="0"/>
        <w:adjustRightInd w:val="0"/>
        <w:spacing w:before="60" w:after="60"/>
        <w:jc w:val="both"/>
        <w:rPr>
          <w:rFonts w:ascii="Trebuchet MS" w:hAnsi="Trebuchet MS"/>
        </w:rPr>
      </w:pPr>
      <w:r w:rsidRPr="7A25F6D7">
        <w:rPr>
          <w:rFonts w:ascii="Trebuchet MS" w:hAnsi="Trebuchet MS"/>
        </w:rPr>
        <w:t>numero di iscrizione</w:t>
      </w:r>
    </w:p>
    <w:p w14:paraId="0FFA4F4E" w14:textId="536E82F4" w:rsidR="00982F34" w:rsidRPr="00AE0216" w:rsidRDefault="001C2ACD" w:rsidP="7A25F6D7">
      <w:pPr>
        <w:suppressAutoHyphens/>
        <w:autoSpaceDE w:val="0"/>
        <w:autoSpaceDN w:val="0"/>
        <w:adjustRightInd w:val="0"/>
        <w:spacing w:before="60" w:after="60"/>
        <w:jc w:val="both"/>
        <w:rPr>
          <w:rFonts w:ascii="Trebuchet MS" w:hAnsi="Trebuchet MS"/>
        </w:rPr>
      </w:pPr>
      <w:r w:rsidRPr="7A25F6D7">
        <w:rPr>
          <w:rFonts w:ascii="Trebuchet MS" w:hAnsi="Trebuchet MS"/>
        </w:rPr>
        <w:t xml:space="preserve"> </w:t>
      </w:r>
      <w:r w:rsidR="00DE21AB" w:rsidRPr="7A25F6D7">
        <w:rPr>
          <w:rFonts w:ascii="Trebuchet MS" w:hAnsi="Trebuchet MS"/>
        </w:rPr>
        <w:t>……………………………………………………………………………………………………………………</w:t>
      </w:r>
      <w:r w:rsidR="00116D98" w:rsidRPr="7A25F6D7">
        <w:rPr>
          <w:rFonts w:ascii="Trebuchet MS" w:hAnsi="Trebuchet MS"/>
        </w:rPr>
        <w:t>…………………..</w:t>
      </w:r>
    </w:p>
    <w:p w14:paraId="35C34FB1" w14:textId="1AB0455C" w:rsidR="00982F34" w:rsidRPr="00AE0216" w:rsidRDefault="00C9152E" w:rsidP="7A25F6D7">
      <w:pPr>
        <w:suppressAutoHyphens/>
        <w:autoSpaceDE w:val="0"/>
        <w:autoSpaceDN w:val="0"/>
        <w:adjustRightInd w:val="0"/>
        <w:spacing w:before="60" w:after="60"/>
        <w:jc w:val="both"/>
        <w:rPr>
          <w:rFonts w:ascii="Trebuchet MS" w:hAnsi="Trebuchet MS"/>
        </w:rPr>
      </w:pPr>
      <w:r w:rsidRPr="7A25F6D7">
        <w:rPr>
          <w:rFonts w:ascii="Trebuchet MS" w:hAnsi="Trebuchet MS"/>
        </w:rPr>
        <w:t>data di iscrizione</w:t>
      </w:r>
    </w:p>
    <w:p w14:paraId="10C11039" w14:textId="017BD536" w:rsidR="00982F34" w:rsidRPr="00AE0216" w:rsidRDefault="00C9152E" w:rsidP="7A25F6D7">
      <w:pPr>
        <w:suppressAutoHyphens/>
        <w:autoSpaceDE w:val="0"/>
        <w:autoSpaceDN w:val="0"/>
        <w:adjustRightInd w:val="0"/>
        <w:spacing w:before="60" w:after="60"/>
        <w:jc w:val="both"/>
        <w:rPr>
          <w:rFonts w:ascii="Trebuchet MS" w:hAnsi="Trebuchet MS"/>
        </w:rPr>
      </w:pPr>
      <w:r w:rsidRPr="7A25F6D7">
        <w:rPr>
          <w:rFonts w:ascii="Trebuchet MS" w:hAnsi="Trebuchet MS"/>
        </w:rPr>
        <w:t xml:space="preserve"> </w:t>
      </w:r>
      <w:r w:rsidR="00DE21AB" w:rsidRPr="7A25F6D7">
        <w:rPr>
          <w:rFonts w:ascii="Trebuchet MS" w:hAnsi="Trebuchet MS"/>
        </w:rPr>
        <w:t>………………………………………………………………………………………………………………………………………</w:t>
      </w:r>
      <w:r w:rsidR="00116D98" w:rsidRPr="7A25F6D7">
        <w:rPr>
          <w:rFonts w:ascii="Trebuchet MS" w:hAnsi="Trebuchet MS"/>
        </w:rPr>
        <w:t>…….</w:t>
      </w:r>
    </w:p>
    <w:p w14:paraId="048EB8EF" w14:textId="7D4752AD" w:rsidR="00982F34" w:rsidRPr="00AE0216" w:rsidRDefault="00C9152E" w:rsidP="7A25F6D7">
      <w:pPr>
        <w:suppressAutoHyphens/>
        <w:autoSpaceDE w:val="0"/>
        <w:autoSpaceDN w:val="0"/>
        <w:adjustRightInd w:val="0"/>
        <w:spacing w:before="60" w:after="60"/>
        <w:jc w:val="both"/>
        <w:rPr>
          <w:rFonts w:ascii="Trebuchet MS" w:hAnsi="Trebuchet MS"/>
        </w:rPr>
      </w:pPr>
      <w:r w:rsidRPr="7A25F6D7">
        <w:rPr>
          <w:rFonts w:ascii="Trebuchet MS" w:hAnsi="Trebuchet MS"/>
        </w:rPr>
        <w:t>data inizio attività</w:t>
      </w:r>
    </w:p>
    <w:p w14:paraId="5998069D" w14:textId="2F0BC9E5" w:rsidR="00982F34" w:rsidRPr="00AE0216" w:rsidRDefault="00C9152E" w:rsidP="7A25F6D7">
      <w:pPr>
        <w:suppressAutoHyphens/>
        <w:autoSpaceDE w:val="0"/>
        <w:autoSpaceDN w:val="0"/>
        <w:adjustRightInd w:val="0"/>
        <w:spacing w:before="60" w:after="60"/>
        <w:jc w:val="both"/>
        <w:rPr>
          <w:rFonts w:ascii="Trebuchet MS" w:hAnsi="Trebuchet MS"/>
        </w:rPr>
      </w:pPr>
      <w:r w:rsidRPr="7A25F6D7">
        <w:rPr>
          <w:rFonts w:ascii="Trebuchet MS" w:hAnsi="Trebuchet MS"/>
        </w:rPr>
        <w:t xml:space="preserve"> </w:t>
      </w:r>
      <w:r w:rsidR="00DE21AB" w:rsidRPr="7A25F6D7">
        <w:rPr>
          <w:rFonts w:ascii="Trebuchet MS" w:hAnsi="Trebuchet MS"/>
        </w:rPr>
        <w:t>………………………………………………………………………………………………………………………………</w:t>
      </w:r>
      <w:r w:rsidR="00116D98" w:rsidRPr="7A25F6D7">
        <w:rPr>
          <w:rFonts w:ascii="Trebuchet MS" w:hAnsi="Trebuchet MS"/>
        </w:rPr>
        <w:t>…………..</w:t>
      </w:r>
    </w:p>
    <w:p w14:paraId="5C1A3C49" w14:textId="7D3407BE" w:rsidR="004E5A2B" w:rsidRPr="00AE0216" w:rsidRDefault="004E5A2B" w:rsidP="7A25F6D7">
      <w:pPr>
        <w:suppressAutoHyphens/>
        <w:autoSpaceDE w:val="0"/>
        <w:autoSpaceDN w:val="0"/>
        <w:adjustRightInd w:val="0"/>
        <w:spacing w:before="60" w:after="60"/>
        <w:jc w:val="both"/>
        <w:rPr>
          <w:rFonts w:ascii="Trebuchet MS" w:hAnsi="Trebuchet MS"/>
        </w:rPr>
      </w:pPr>
      <w:r w:rsidRPr="7A25F6D7">
        <w:rPr>
          <w:rFonts w:ascii="Trebuchet MS" w:hAnsi="Trebuchet MS"/>
        </w:rPr>
        <w:t>durata della d</w:t>
      </w:r>
      <w:r w:rsidR="00C9152E" w:rsidRPr="7A25F6D7">
        <w:rPr>
          <w:rFonts w:ascii="Trebuchet MS" w:hAnsi="Trebuchet MS"/>
        </w:rPr>
        <w:t>itta/data termine</w:t>
      </w:r>
    </w:p>
    <w:p w14:paraId="37AEA3BB" w14:textId="0316590A" w:rsidR="004E5A2B" w:rsidRPr="00AE0216" w:rsidRDefault="00DE21AB" w:rsidP="7A25F6D7">
      <w:pPr>
        <w:suppressAutoHyphens/>
        <w:autoSpaceDE w:val="0"/>
        <w:autoSpaceDN w:val="0"/>
        <w:adjustRightInd w:val="0"/>
        <w:spacing w:before="60" w:after="60"/>
        <w:jc w:val="both"/>
        <w:rPr>
          <w:rFonts w:ascii="Trebuchet MS" w:hAnsi="Trebuchet MS"/>
        </w:rPr>
      </w:pPr>
      <w:r w:rsidRPr="7A25F6D7">
        <w:rPr>
          <w:rFonts w:ascii="Trebuchet MS" w:hAnsi="Trebuchet MS"/>
        </w:rPr>
        <w:t>……………………………………………………………………………………………………………..</w:t>
      </w:r>
      <w:r w:rsidR="008578DB" w:rsidRPr="7A25F6D7">
        <w:rPr>
          <w:rFonts w:ascii="Trebuchet MS" w:hAnsi="Trebuchet MS"/>
        </w:rPr>
        <w:t xml:space="preserve"> </w:t>
      </w:r>
    </w:p>
    <w:p w14:paraId="6C5E0B10" w14:textId="703B649A" w:rsidR="004E5A2B" w:rsidRPr="00AE0216" w:rsidRDefault="001C2ACD" w:rsidP="7A25F6D7">
      <w:pPr>
        <w:suppressAutoHyphens/>
        <w:autoSpaceDE w:val="0"/>
        <w:autoSpaceDN w:val="0"/>
        <w:adjustRightInd w:val="0"/>
        <w:spacing w:before="60" w:after="60"/>
        <w:jc w:val="both"/>
        <w:rPr>
          <w:rFonts w:ascii="Trebuchet MS" w:hAnsi="Trebuchet MS"/>
        </w:rPr>
      </w:pPr>
      <w:r w:rsidRPr="7A25F6D7">
        <w:rPr>
          <w:rFonts w:ascii="Trebuchet MS" w:hAnsi="Trebuchet MS"/>
        </w:rPr>
        <w:t>forma g</w:t>
      </w:r>
      <w:r w:rsidR="00EF2E56" w:rsidRPr="7A25F6D7">
        <w:rPr>
          <w:rFonts w:ascii="Trebuchet MS" w:hAnsi="Trebuchet MS"/>
        </w:rPr>
        <w:t>iuridica</w:t>
      </w:r>
    </w:p>
    <w:p w14:paraId="38429FCF" w14:textId="51404BC3" w:rsidR="004E5A2B" w:rsidRPr="00AE0216" w:rsidRDefault="00EF2E56" w:rsidP="7A25F6D7">
      <w:pPr>
        <w:suppressAutoHyphens/>
        <w:autoSpaceDE w:val="0"/>
        <w:autoSpaceDN w:val="0"/>
        <w:adjustRightInd w:val="0"/>
        <w:spacing w:before="60" w:after="60"/>
        <w:jc w:val="both"/>
        <w:rPr>
          <w:rFonts w:ascii="Trebuchet MS" w:hAnsi="Trebuchet MS"/>
        </w:rPr>
      </w:pPr>
      <w:r w:rsidRPr="7A25F6D7">
        <w:rPr>
          <w:rFonts w:ascii="Trebuchet MS" w:hAnsi="Trebuchet MS"/>
        </w:rPr>
        <w:t xml:space="preserve"> </w:t>
      </w:r>
      <w:r w:rsidR="00DE21AB" w:rsidRPr="7A25F6D7">
        <w:rPr>
          <w:rFonts w:ascii="Trebuchet MS" w:hAnsi="Trebuchet MS"/>
        </w:rPr>
        <w:t>……………………………………………………………………………………………………………………………………</w:t>
      </w:r>
      <w:r w:rsidR="00116D98" w:rsidRPr="7A25F6D7">
        <w:rPr>
          <w:rFonts w:ascii="Trebuchet MS" w:hAnsi="Trebuchet MS"/>
        </w:rPr>
        <w:t>…………..</w:t>
      </w:r>
    </w:p>
    <w:p w14:paraId="3EDBEF1C" w14:textId="441F1140" w:rsidR="006405D4" w:rsidRDefault="004E5A2B" w:rsidP="7A25F6D7">
      <w:pPr>
        <w:pStyle w:val="Testo3colonne"/>
        <w:tabs>
          <w:tab w:val="left" w:pos="360"/>
        </w:tabs>
        <w:spacing w:before="240" w:after="120" w:line="240" w:lineRule="auto"/>
        <w:rPr>
          <w:rFonts w:ascii="Trebuchet MS" w:hAnsi="Trebuchet MS"/>
          <w:color w:val="auto"/>
          <w:sz w:val="20"/>
          <w:szCs w:val="20"/>
        </w:rPr>
      </w:pPr>
      <w:r w:rsidRPr="7A25F6D7">
        <w:rPr>
          <w:rFonts w:ascii="Trebuchet MS" w:hAnsi="Trebuchet MS"/>
          <w:color w:val="auto"/>
          <w:sz w:val="20"/>
          <w:szCs w:val="20"/>
        </w:rPr>
        <w:t>di essere iscritta all’anagrafe tributaria co</w:t>
      </w:r>
      <w:r w:rsidR="001C2ACD" w:rsidRPr="7A25F6D7">
        <w:rPr>
          <w:rFonts w:ascii="Trebuchet MS" w:hAnsi="Trebuchet MS"/>
          <w:color w:val="auto"/>
          <w:sz w:val="20"/>
          <w:szCs w:val="20"/>
        </w:rPr>
        <w:t>n il seguente codice fiscale</w:t>
      </w:r>
    </w:p>
    <w:p w14:paraId="7B4576EC" w14:textId="5AED3174" w:rsidR="006405D4" w:rsidRDefault="001C2ACD" w:rsidP="00EF2E56">
      <w:pPr>
        <w:pStyle w:val="Testo3colonne"/>
        <w:tabs>
          <w:tab w:val="left" w:pos="360"/>
        </w:tabs>
        <w:spacing w:before="240" w:after="120" w:line="240" w:lineRule="auto"/>
        <w:rPr>
          <w:rFonts w:ascii="Trebuchet MS" w:hAnsi="Trebuchet MS"/>
          <w:color w:val="auto"/>
          <w:sz w:val="20"/>
          <w:szCs w:val="20"/>
        </w:rPr>
      </w:pPr>
      <w:r w:rsidRPr="7A25F6D7">
        <w:rPr>
          <w:rFonts w:ascii="Trebuchet MS" w:hAnsi="Trebuchet MS"/>
          <w:color w:val="auto"/>
          <w:sz w:val="20"/>
          <w:szCs w:val="20"/>
        </w:rPr>
        <w:t xml:space="preserve"> </w:t>
      </w:r>
      <w:r w:rsidR="00DE21AB" w:rsidRPr="7A25F6D7">
        <w:rPr>
          <w:rFonts w:ascii="Trebuchet MS" w:hAnsi="Trebuchet MS"/>
          <w:color w:val="auto"/>
          <w:sz w:val="20"/>
          <w:szCs w:val="20"/>
        </w:rPr>
        <w:t>……………………………………………………</w:t>
      </w:r>
      <w:r w:rsidR="00116D98" w:rsidRPr="7A25F6D7">
        <w:rPr>
          <w:rFonts w:ascii="Trebuchet MS" w:hAnsi="Trebuchet MS"/>
          <w:color w:val="auto"/>
          <w:sz w:val="20"/>
          <w:szCs w:val="20"/>
        </w:rPr>
        <w:t>…..</w:t>
      </w:r>
    </w:p>
    <w:p w14:paraId="64475300" w14:textId="42EE876C" w:rsidR="00DE21AB" w:rsidRDefault="004E5A2B" w:rsidP="7A25F6D7">
      <w:pPr>
        <w:pStyle w:val="Testo3colonne"/>
        <w:tabs>
          <w:tab w:val="left" w:pos="360"/>
        </w:tabs>
        <w:spacing w:before="240" w:after="120" w:line="240" w:lineRule="auto"/>
        <w:rPr>
          <w:rFonts w:ascii="Trebuchet MS" w:hAnsi="Trebuchet MS"/>
          <w:color w:val="auto"/>
          <w:sz w:val="20"/>
          <w:szCs w:val="20"/>
        </w:rPr>
      </w:pPr>
      <w:r w:rsidRPr="7A25F6D7">
        <w:rPr>
          <w:rFonts w:ascii="Trebuchet MS" w:hAnsi="Trebuchet MS"/>
          <w:color w:val="auto"/>
          <w:sz w:val="20"/>
          <w:szCs w:val="20"/>
        </w:rPr>
        <w:t>n. partita I</w:t>
      </w:r>
      <w:r w:rsidR="001C2ACD" w:rsidRPr="7A25F6D7">
        <w:rPr>
          <w:rFonts w:ascii="Trebuchet MS" w:hAnsi="Trebuchet MS"/>
          <w:color w:val="auto"/>
          <w:sz w:val="20"/>
          <w:szCs w:val="20"/>
        </w:rPr>
        <w:t>.V.A.</w:t>
      </w:r>
    </w:p>
    <w:p w14:paraId="305D733D" w14:textId="10B681A7" w:rsidR="00DE21AB" w:rsidRDefault="001C2ACD" w:rsidP="00EF2E56">
      <w:pPr>
        <w:pStyle w:val="Testo3colonne"/>
        <w:tabs>
          <w:tab w:val="left" w:pos="360"/>
        </w:tabs>
        <w:spacing w:before="240" w:after="120" w:line="240" w:lineRule="auto"/>
        <w:rPr>
          <w:rFonts w:ascii="Trebuchet MS" w:hAnsi="Trebuchet MS"/>
          <w:color w:val="auto"/>
          <w:sz w:val="20"/>
          <w:szCs w:val="20"/>
        </w:rPr>
      </w:pPr>
      <w:r w:rsidRPr="7A25F6D7">
        <w:rPr>
          <w:rFonts w:ascii="Trebuchet MS" w:hAnsi="Trebuchet MS"/>
          <w:color w:val="auto"/>
          <w:sz w:val="20"/>
          <w:szCs w:val="20"/>
        </w:rPr>
        <w:t xml:space="preserve"> </w:t>
      </w:r>
      <w:r w:rsidR="00DE21AB" w:rsidRPr="7A25F6D7">
        <w:rPr>
          <w:rFonts w:ascii="Trebuchet MS" w:hAnsi="Trebuchet MS"/>
          <w:color w:val="auto"/>
          <w:sz w:val="20"/>
          <w:szCs w:val="20"/>
        </w:rPr>
        <w:t>………………………………………………………</w:t>
      </w:r>
      <w:r w:rsidR="00116D98" w:rsidRPr="7A25F6D7">
        <w:rPr>
          <w:rFonts w:ascii="Trebuchet MS" w:hAnsi="Trebuchet MS"/>
          <w:color w:val="auto"/>
          <w:sz w:val="20"/>
          <w:szCs w:val="20"/>
        </w:rPr>
        <w:t>…………………………...</w:t>
      </w:r>
      <w:r w:rsidR="006405D4" w:rsidRPr="7A25F6D7">
        <w:rPr>
          <w:rFonts w:ascii="Trebuchet MS" w:hAnsi="Trebuchet MS"/>
          <w:color w:val="auto"/>
          <w:sz w:val="20"/>
          <w:szCs w:val="20"/>
        </w:rPr>
        <w:t>............................................</w:t>
      </w:r>
    </w:p>
    <w:p w14:paraId="65962358" w14:textId="09B1C4A0" w:rsidR="006405D4" w:rsidRDefault="004E5A2B" w:rsidP="006405D4">
      <w:pPr>
        <w:pStyle w:val="Testo3colonne"/>
        <w:tabs>
          <w:tab w:val="left" w:pos="360"/>
        </w:tabs>
        <w:spacing w:before="240" w:after="120" w:line="240" w:lineRule="auto"/>
        <w:rPr>
          <w:rFonts w:ascii="Trebuchet MS" w:hAnsi="Trebuchet MS"/>
          <w:color w:val="auto"/>
          <w:sz w:val="20"/>
          <w:szCs w:val="20"/>
        </w:rPr>
      </w:pPr>
      <w:r w:rsidRPr="00AE0216">
        <w:rPr>
          <w:rFonts w:ascii="Trebuchet MS" w:hAnsi="Trebuchet MS"/>
          <w:color w:val="auto"/>
          <w:sz w:val="20"/>
          <w:szCs w:val="20"/>
        </w:rPr>
        <w:t>Ufficio delle</w:t>
      </w:r>
      <w:r w:rsidR="001C2ACD" w:rsidRPr="00AE0216">
        <w:rPr>
          <w:rFonts w:ascii="Trebuchet MS" w:hAnsi="Trebuchet MS"/>
          <w:color w:val="auto"/>
          <w:sz w:val="20"/>
          <w:szCs w:val="20"/>
        </w:rPr>
        <w:t xml:space="preserve"> Entrate di</w:t>
      </w:r>
      <w:r w:rsidR="006405D4">
        <w:rPr>
          <w:rFonts w:ascii="Trebuchet MS" w:hAnsi="Trebuchet MS"/>
          <w:color w:val="auto"/>
          <w:sz w:val="20"/>
          <w:szCs w:val="20"/>
        </w:rPr>
        <w:t xml:space="preserve"> </w:t>
      </w:r>
      <w:r w:rsidR="006405D4" w:rsidRPr="00AE0216">
        <w:rPr>
          <w:rFonts w:ascii="Trebuchet MS" w:hAnsi="Trebuchet MS"/>
          <w:color w:val="auto"/>
          <w:sz w:val="20"/>
          <w:szCs w:val="20"/>
        </w:rPr>
        <w:t>(indicare la Sede e l’indirizzo completo)</w:t>
      </w:r>
      <w:r w:rsidR="006405D4">
        <w:rPr>
          <w:rFonts w:ascii="Trebuchet MS" w:hAnsi="Trebuchet MS"/>
          <w:color w:val="auto"/>
          <w:sz w:val="20"/>
          <w:szCs w:val="20"/>
        </w:rPr>
        <w:t>:</w:t>
      </w:r>
    </w:p>
    <w:p w14:paraId="3BF1E423" w14:textId="780A7E5E" w:rsidR="00116D98" w:rsidRDefault="001C2ACD" w:rsidP="00EF2E56">
      <w:pPr>
        <w:pStyle w:val="Testo3colonne"/>
        <w:tabs>
          <w:tab w:val="left" w:pos="360"/>
        </w:tabs>
        <w:spacing w:before="240" w:after="120" w:line="240" w:lineRule="auto"/>
        <w:rPr>
          <w:rFonts w:ascii="Trebuchet MS" w:hAnsi="Trebuchet MS"/>
          <w:color w:val="auto"/>
          <w:sz w:val="20"/>
          <w:szCs w:val="20"/>
        </w:rPr>
      </w:pPr>
      <w:r w:rsidRPr="00AE0216">
        <w:rPr>
          <w:rFonts w:ascii="Trebuchet MS" w:hAnsi="Trebuchet MS"/>
          <w:color w:val="auto"/>
          <w:sz w:val="20"/>
          <w:szCs w:val="20"/>
        </w:rPr>
        <w:t xml:space="preserve"> </w:t>
      </w:r>
      <w:r w:rsidR="00DE21AB">
        <w:rPr>
          <w:rFonts w:ascii="Trebuchet MS" w:hAnsi="Trebuchet MS"/>
          <w:color w:val="auto"/>
          <w:sz w:val="20"/>
          <w:szCs w:val="20"/>
        </w:rPr>
        <w:t>…………………………………………………………</w:t>
      </w:r>
      <w:r w:rsidR="00116D98">
        <w:rPr>
          <w:rFonts w:ascii="Trebuchet MS" w:hAnsi="Trebuchet MS"/>
          <w:color w:val="auto"/>
          <w:sz w:val="20"/>
          <w:szCs w:val="20"/>
        </w:rPr>
        <w:t>………………………………………………………………………</w:t>
      </w:r>
      <w:r w:rsidR="006405D4">
        <w:rPr>
          <w:rFonts w:ascii="Trebuchet MS" w:hAnsi="Trebuchet MS"/>
          <w:color w:val="auto"/>
          <w:sz w:val="20"/>
          <w:szCs w:val="20"/>
        </w:rPr>
        <w:t>…………………………………….</w:t>
      </w:r>
    </w:p>
    <w:p w14:paraId="7B52B09C" w14:textId="77777777" w:rsidR="0032313D" w:rsidRDefault="0032313D" w:rsidP="00BB2F0E">
      <w:pPr>
        <w:pStyle w:val="NormaleWeb"/>
        <w:suppressAutoHyphens/>
        <w:spacing w:before="60" w:beforeAutospacing="0" w:after="120" w:afterAutospacing="0"/>
        <w:ind w:right="-142"/>
        <w:rPr>
          <w:rFonts w:ascii="Trebuchet MS" w:hAnsi="Trebuchet MS" w:cs="Arial"/>
          <w:color w:val="000000" w:themeColor="text1"/>
          <w:szCs w:val="20"/>
        </w:rPr>
      </w:pPr>
    </w:p>
    <w:p w14:paraId="1DE574EF" w14:textId="459EE20C" w:rsidR="00EF2E56" w:rsidRPr="00EF2E56" w:rsidRDefault="00BB2F0E" w:rsidP="00BB2F0E">
      <w:pPr>
        <w:pStyle w:val="NormaleWeb"/>
        <w:suppressAutoHyphens/>
        <w:spacing w:before="60" w:beforeAutospacing="0" w:after="120" w:afterAutospacing="0"/>
        <w:ind w:right="-142"/>
        <w:rPr>
          <w:rFonts w:ascii="Trebuchet MS" w:hAnsi="Trebuchet MS"/>
          <w:szCs w:val="20"/>
        </w:rPr>
      </w:pPr>
      <w:r>
        <w:rPr>
          <w:rFonts w:ascii="Trebuchet MS" w:hAnsi="Trebuchet MS" w:cs="Arial"/>
          <w:color w:val="000000" w:themeColor="text1"/>
          <w:szCs w:val="20"/>
        </w:rPr>
        <w:t>(se Cooperativa o Consorzio di cooperative) i</w:t>
      </w:r>
      <w:r w:rsidR="0043030E" w:rsidRPr="0076706E">
        <w:rPr>
          <w:rFonts w:ascii="Trebuchet MS" w:hAnsi="Trebuchet MS" w:cs="Arial"/>
          <w:color w:val="000000" w:themeColor="text1"/>
          <w:szCs w:val="20"/>
        </w:rPr>
        <w:t xml:space="preserve">n quanto Cooperativa o Consorzio di cooperative </w:t>
      </w:r>
      <w:r w:rsidR="0043030E" w:rsidRPr="0076706E">
        <w:rPr>
          <w:rFonts w:ascii="Trebuchet MS" w:eastAsia="Times New Roman" w:hAnsi="Trebuchet MS" w:cs="Times New Roman"/>
          <w:szCs w:val="20"/>
        </w:rPr>
        <w:t xml:space="preserve">di essere </w:t>
      </w:r>
      <w:r w:rsidR="00EC0998" w:rsidRPr="0076706E">
        <w:rPr>
          <w:rFonts w:ascii="Trebuchet MS" w:eastAsia="Times New Roman" w:hAnsi="Trebuchet MS" w:cs="Times New Roman"/>
          <w:szCs w:val="20"/>
        </w:rPr>
        <w:t>iscritta all’Albo delle società coop</w:t>
      </w:r>
      <w:r w:rsidR="0043030E" w:rsidRPr="0076706E">
        <w:rPr>
          <w:rFonts w:ascii="Trebuchet MS" w:eastAsia="Times New Roman" w:hAnsi="Trebuchet MS" w:cs="Times New Roman"/>
          <w:szCs w:val="20"/>
        </w:rPr>
        <w:t>erative tenuto dal Ministero delle Attività Produttive ai sensi del D.M. del 23/6/04:</w:t>
      </w:r>
    </w:p>
    <w:p w14:paraId="58CC28DE" w14:textId="6C4747BE" w:rsidR="00116D98" w:rsidRDefault="0043030E" w:rsidP="002C4A75">
      <w:pPr>
        <w:pStyle w:val="NormaleWeb"/>
        <w:suppressAutoHyphens/>
        <w:spacing w:before="60" w:beforeAutospacing="0" w:after="120" w:afterAutospacing="0"/>
        <w:ind w:right="-142"/>
        <w:rPr>
          <w:rFonts w:ascii="Trebuchet MS" w:eastAsia="Times New Roman" w:hAnsi="Trebuchet MS" w:cs="Times New Roman"/>
          <w:szCs w:val="20"/>
        </w:rPr>
      </w:pPr>
      <w:r w:rsidRPr="0076706E">
        <w:rPr>
          <w:rFonts w:ascii="Trebuchet MS" w:eastAsia="Times New Roman" w:hAnsi="Trebuchet MS" w:cs="Times New Roman"/>
          <w:szCs w:val="20"/>
        </w:rPr>
        <w:t xml:space="preserve">Attività </w:t>
      </w:r>
      <w:r w:rsidR="00DE21AB">
        <w:rPr>
          <w:rFonts w:ascii="Trebuchet MS" w:eastAsia="Times New Roman" w:hAnsi="Trebuchet MS" w:cs="Times New Roman"/>
          <w:szCs w:val="20"/>
        </w:rPr>
        <w:t>………………………………………………………………………………………………………………………………………………………………</w:t>
      </w:r>
      <w:r w:rsidR="002C4A75">
        <w:rPr>
          <w:rFonts w:ascii="Trebuchet MS" w:eastAsia="Times New Roman" w:hAnsi="Trebuchet MS" w:cs="Times New Roman"/>
          <w:szCs w:val="20"/>
        </w:rPr>
        <w:t>…………..</w:t>
      </w:r>
    </w:p>
    <w:p w14:paraId="1B17D3E1" w14:textId="16B1233E" w:rsidR="0043030E" w:rsidRPr="0076706E" w:rsidRDefault="0043030E" w:rsidP="002C4A75">
      <w:pPr>
        <w:pStyle w:val="NormaleWeb"/>
        <w:suppressAutoHyphens/>
        <w:spacing w:before="60" w:beforeAutospacing="0" w:after="120" w:afterAutospacing="0"/>
        <w:ind w:right="-142"/>
        <w:rPr>
          <w:rFonts w:ascii="Trebuchet MS" w:hAnsi="Trebuchet MS"/>
          <w:szCs w:val="20"/>
        </w:rPr>
      </w:pPr>
      <w:r w:rsidRPr="0076706E">
        <w:rPr>
          <w:rFonts w:ascii="Trebuchet MS" w:eastAsia="Times New Roman" w:hAnsi="Trebuchet MS" w:cs="Times New Roman"/>
          <w:szCs w:val="20"/>
        </w:rPr>
        <w:t xml:space="preserve">Dati di iscrizione </w:t>
      </w:r>
      <w:r w:rsidR="00DE21AB">
        <w:rPr>
          <w:rFonts w:ascii="Trebuchet MS" w:eastAsia="Times New Roman" w:hAnsi="Trebuchet MS" w:cs="Times New Roman"/>
          <w:szCs w:val="20"/>
        </w:rPr>
        <w:t>……………………………………………………………………………………………………………………………………………………………</w:t>
      </w:r>
      <w:r w:rsidR="00116D98">
        <w:rPr>
          <w:rFonts w:ascii="Trebuchet MS" w:eastAsia="Times New Roman" w:hAnsi="Trebuchet MS" w:cs="Times New Roman"/>
          <w:szCs w:val="20"/>
        </w:rPr>
        <w:t>……</w:t>
      </w:r>
      <w:r w:rsidR="002C4A75">
        <w:rPr>
          <w:rFonts w:ascii="Trebuchet MS" w:eastAsia="Times New Roman" w:hAnsi="Trebuchet MS" w:cs="Times New Roman"/>
          <w:szCs w:val="20"/>
        </w:rPr>
        <w:t>…………</w:t>
      </w:r>
      <w:r w:rsidR="0076706E">
        <w:rPr>
          <w:rFonts w:ascii="Trebuchet MS" w:hAnsi="Trebuchet MS"/>
          <w:szCs w:val="20"/>
        </w:rPr>
        <w:br/>
      </w:r>
      <w:r w:rsidRPr="0076706E">
        <w:rPr>
          <w:rFonts w:ascii="Trebuchet MS" w:eastAsia="Times New Roman" w:hAnsi="Trebuchet MS" w:cs="Times New Roman"/>
          <w:szCs w:val="20"/>
        </w:rPr>
        <w:t xml:space="preserve">Oggetto sociale </w:t>
      </w:r>
      <w:r w:rsidR="00DE21AB">
        <w:rPr>
          <w:rFonts w:ascii="Trebuchet MS" w:eastAsia="Times New Roman" w:hAnsi="Trebuchet MS" w:cs="Times New Roman"/>
          <w:szCs w:val="20"/>
        </w:rPr>
        <w:t>………………………………………………………………………………………………………………………………………………………………</w:t>
      </w:r>
      <w:r w:rsidR="00116D98">
        <w:rPr>
          <w:rFonts w:ascii="Trebuchet MS" w:eastAsia="Times New Roman" w:hAnsi="Trebuchet MS" w:cs="Times New Roman"/>
          <w:szCs w:val="20"/>
        </w:rPr>
        <w:t>…</w:t>
      </w:r>
      <w:r w:rsidR="002C4A75">
        <w:rPr>
          <w:rFonts w:ascii="Trebuchet MS" w:eastAsia="Times New Roman" w:hAnsi="Trebuchet MS" w:cs="Times New Roman"/>
          <w:szCs w:val="20"/>
        </w:rPr>
        <w:t>………..</w:t>
      </w:r>
    </w:p>
    <w:p w14:paraId="6B25A887" w14:textId="77777777" w:rsidR="00BB2F0E" w:rsidRDefault="00BB2F0E" w:rsidP="00BB2F0E">
      <w:pPr>
        <w:suppressAutoHyphens/>
        <w:spacing w:before="120" w:after="120"/>
        <w:rPr>
          <w:rFonts w:ascii="Trebuchet MS" w:hAnsi="Trebuchet MS"/>
          <w:szCs w:val="20"/>
        </w:rPr>
      </w:pPr>
    </w:p>
    <w:p w14:paraId="6925435D" w14:textId="09F3DB03" w:rsidR="00EF2E56" w:rsidRPr="00BB2F0E" w:rsidRDefault="00BB2F0E" w:rsidP="00BB2F0E">
      <w:pPr>
        <w:suppressAutoHyphens/>
        <w:spacing w:before="120" w:after="120"/>
        <w:rPr>
          <w:rFonts w:ascii="Trebuchet MS" w:hAnsi="Trebuchet MS"/>
          <w:szCs w:val="20"/>
        </w:rPr>
      </w:pPr>
      <w:r>
        <w:rPr>
          <w:rFonts w:ascii="Trebuchet MS" w:hAnsi="Trebuchet MS"/>
          <w:szCs w:val="20"/>
        </w:rPr>
        <w:t xml:space="preserve">(se Cooperativa sociale) </w:t>
      </w:r>
      <w:r w:rsidR="0043030E" w:rsidRPr="00BB2F0E">
        <w:rPr>
          <w:rFonts w:ascii="Trebuchet MS" w:hAnsi="Trebuchet MS"/>
          <w:szCs w:val="20"/>
        </w:rPr>
        <w:t>in quanto Cooperativa sociale di essere iscritta all'albo regionale delle cooperat</w:t>
      </w:r>
      <w:r w:rsidR="00E102DB" w:rsidRPr="00BB2F0E">
        <w:rPr>
          <w:rFonts w:ascii="Trebuchet MS" w:hAnsi="Trebuchet MS"/>
          <w:szCs w:val="20"/>
        </w:rPr>
        <w:t>ive sociali ai sensi della L.</w:t>
      </w:r>
      <w:r w:rsidR="0043030E" w:rsidRPr="00BB2F0E">
        <w:rPr>
          <w:rFonts w:ascii="Trebuchet MS" w:hAnsi="Trebuchet MS"/>
          <w:szCs w:val="20"/>
        </w:rPr>
        <w:t xml:space="preserve"> </w:t>
      </w:r>
      <w:r w:rsidR="00E102DB" w:rsidRPr="00BB2F0E">
        <w:rPr>
          <w:rFonts w:ascii="Trebuchet MS" w:hAnsi="Trebuchet MS"/>
          <w:szCs w:val="20"/>
        </w:rPr>
        <w:t>n.</w:t>
      </w:r>
      <w:r w:rsidR="0043030E" w:rsidRPr="00BB2F0E">
        <w:rPr>
          <w:rFonts w:ascii="Trebuchet MS" w:hAnsi="Trebuchet MS"/>
          <w:szCs w:val="20"/>
        </w:rPr>
        <w:t>381/</w:t>
      </w:r>
      <w:r w:rsidR="00E102DB" w:rsidRPr="00BB2F0E">
        <w:rPr>
          <w:rFonts w:ascii="Trebuchet MS" w:hAnsi="Trebuchet MS"/>
          <w:szCs w:val="20"/>
        </w:rPr>
        <w:t>1991:</w:t>
      </w:r>
    </w:p>
    <w:p w14:paraId="1E94323B" w14:textId="21FF193D" w:rsidR="007627C8" w:rsidRDefault="000E5503" w:rsidP="002C4A75">
      <w:pPr>
        <w:pStyle w:val="Paragrafoelenco"/>
        <w:suppressAutoHyphens/>
        <w:spacing w:before="120" w:after="120"/>
        <w:ind w:left="0"/>
        <w:rPr>
          <w:rFonts w:ascii="Trebuchet MS" w:hAnsi="Trebuchet MS"/>
          <w:szCs w:val="20"/>
        </w:rPr>
      </w:pPr>
      <w:r w:rsidRPr="0076706E">
        <w:rPr>
          <w:rFonts w:ascii="Trebuchet MS" w:hAnsi="Trebuchet MS"/>
          <w:szCs w:val="20"/>
        </w:rPr>
        <w:t xml:space="preserve">Attività </w:t>
      </w:r>
      <w:r w:rsidR="00DE21AB">
        <w:rPr>
          <w:rFonts w:ascii="Trebuchet MS" w:hAnsi="Trebuchet MS"/>
          <w:szCs w:val="20"/>
        </w:rPr>
        <w:t>………………………………………………………………………………………………………………………………………………………………</w:t>
      </w:r>
      <w:r w:rsidR="002C4A75">
        <w:rPr>
          <w:rFonts w:ascii="Trebuchet MS" w:hAnsi="Trebuchet MS"/>
          <w:szCs w:val="20"/>
        </w:rPr>
        <w:t>…………</w:t>
      </w:r>
      <w:r w:rsidR="0076706E">
        <w:br/>
      </w:r>
      <w:r w:rsidR="0043030E" w:rsidRPr="0076706E">
        <w:rPr>
          <w:rFonts w:ascii="Trebuchet MS" w:hAnsi="Trebuchet MS"/>
          <w:szCs w:val="20"/>
        </w:rPr>
        <w:t xml:space="preserve">Dati di iscrizione </w:t>
      </w:r>
      <w:r w:rsidR="00DE21AB">
        <w:rPr>
          <w:rFonts w:ascii="Trebuchet MS" w:hAnsi="Trebuchet MS"/>
          <w:szCs w:val="20"/>
        </w:rPr>
        <w:t>…………………………………………………………………………………………………………………………………………………………………</w:t>
      </w:r>
      <w:r w:rsidR="002C4A75">
        <w:rPr>
          <w:rFonts w:ascii="Trebuchet MS" w:hAnsi="Trebuchet MS"/>
          <w:szCs w:val="20"/>
        </w:rPr>
        <w:t>……….</w:t>
      </w:r>
      <w:r w:rsidR="0076706E">
        <w:br/>
      </w:r>
      <w:r w:rsidR="0043030E" w:rsidRPr="0076706E">
        <w:rPr>
          <w:rFonts w:ascii="Trebuchet MS" w:hAnsi="Trebuchet MS"/>
          <w:szCs w:val="20"/>
        </w:rPr>
        <w:t xml:space="preserve">Oggetto sociale </w:t>
      </w:r>
      <w:r w:rsidR="00DE21AB">
        <w:rPr>
          <w:rFonts w:ascii="Trebuchet MS" w:hAnsi="Trebuchet MS"/>
          <w:szCs w:val="20"/>
        </w:rPr>
        <w:t>…………………………………………………………………………………………………………………………………………………………………</w:t>
      </w:r>
      <w:r w:rsidR="002C4A75">
        <w:rPr>
          <w:rFonts w:ascii="Trebuchet MS" w:hAnsi="Trebuchet MS"/>
          <w:szCs w:val="20"/>
        </w:rPr>
        <w:t>……….</w:t>
      </w:r>
    </w:p>
    <w:p w14:paraId="521B754E" w14:textId="77777777" w:rsidR="007627C8" w:rsidRPr="007627C8" w:rsidRDefault="007627C8" w:rsidP="002C4A75">
      <w:pPr>
        <w:pStyle w:val="Paragrafoelenco"/>
        <w:suppressAutoHyphens/>
        <w:spacing w:before="120" w:after="120"/>
        <w:ind w:left="0"/>
        <w:rPr>
          <w:rFonts w:ascii="Trebuchet MS" w:hAnsi="Trebuchet MS"/>
          <w:szCs w:val="20"/>
        </w:rPr>
      </w:pPr>
    </w:p>
    <w:p w14:paraId="226AB4AF" w14:textId="2903D609" w:rsidR="007627C8" w:rsidRPr="00BB2F0E" w:rsidRDefault="00BB2F0E" w:rsidP="00BB2F0E">
      <w:pPr>
        <w:suppressAutoHyphens/>
        <w:spacing w:before="120" w:after="120"/>
        <w:rPr>
          <w:rFonts w:ascii="Trebuchet MS" w:hAnsi="Trebuchet MS"/>
          <w:szCs w:val="20"/>
        </w:rPr>
      </w:pPr>
      <w:r>
        <w:rPr>
          <w:rFonts w:ascii="Trebuchet MS" w:hAnsi="Trebuchet MS"/>
          <w:szCs w:val="20"/>
        </w:rPr>
        <w:t xml:space="preserve">(se Associazione) </w:t>
      </w:r>
      <w:r w:rsidR="007627C8" w:rsidRPr="00BB2F0E">
        <w:rPr>
          <w:rFonts w:ascii="Trebuchet MS" w:hAnsi="Trebuchet MS"/>
          <w:szCs w:val="20"/>
        </w:rPr>
        <w:t xml:space="preserve">in quanto Associazione di </w:t>
      </w:r>
      <w:r w:rsidR="007627C8" w:rsidRPr="00DE21AB">
        <w:rPr>
          <w:rFonts w:ascii="Trebuchet MS" w:hAnsi="Trebuchet MS"/>
          <w:szCs w:val="20"/>
        </w:rPr>
        <w:t>essere iscritta al RUN</w:t>
      </w:r>
      <w:r w:rsidR="00DE21AB">
        <w:rPr>
          <w:rFonts w:ascii="Trebuchet MS" w:hAnsi="Trebuchet MS"/>
          <w:szCs w:val="20"/>
        </w:rPr>
        <w:t>T</w:t>
      </w:r>
      <w:r w:rsidR="007627C8" w:rsidRPr="00DE21AB">
        <w:rPr>
          <w:rFonts w:ascii="Trebuchet MS" w:hAnsi="Trebuchet MS"/>
          <w:szCs w:val="20"/>
        </w:rPr>
        <w:t>S</w:t>
      </w:r>
      <w:r w:rsidRPr="00DE21AB">
        <w:rPr>
          <w:rFonts w:ascii="Trebuchet MS" w:hAnsi="Trebuchet MS"/>
          <w:szCs w:val="20"/>
        </w:rPr>
        <w:t xml:space="preserve"> o ad altri registri</w:t>
      </w:r>
      <w:r w:rsidR="007627C8" w:rsidRPr="00DE21AB">
        <w:rPr>
          <w:rFonts w:ascii="Trebuchet MS" w:hAnsi="Trebuchet MS"/>
          <w:szCs w:val="20"/>
        </w:rPr>
        <w:t>:</w:t>
      </w:r>
    </w:p>
    <w:p w14:paraId="72A27576" w14:textId="2B4DD184" w:rsidR="007627C8" w:rsidRPr="0076706E" w:rsidRDefault="007627C8" w:rsidP="002C4A75">
      <w:pPr>
        <w:pStyle w:val="Paragrafoelenco"/>
        <w:suppressAutoHyphens/>
        <w:spacing w:before="120" w:after="120"/>
        <w:ind w:left="0"/>
        <w:rPr>
          <w:rFonts w:ascii="Trebuchet MS" w:hAnsi="Trebuchet MS"/>
          <w:szCs w:val="20"/>
        </w:rPr>
      </w:pPr>
      <w:r w:rsidRPr="0076706E">
        <w:rPr>
          <w:rFonts w:ascii="Trebuchet MS" w:hAnsi="Trebuchet MS"/>
          <w:szCs w:val="20"/>
        </w:rPr>
        <w:t xml:space="preserve">Attività </w:t>
      </w:r>
      <w:r w:rsidR="00DE21AB">
        <w:rPr>
          <w:rFonts w:ascii="Trebuchet MS" w:hAnsi="Trebuchet MS"/>
          <w:szCs w:val="20"/>
        </w:rPr>
        <w:t>…………………………………………………………………………………………………………………………………………………………………</w:t>
      </w:r>
      <w:r w:rsidR="002C4A75">
        <w:rPr>
          <w:rFonts w:ascii="Trebuchet MS" w:hAnsi="Trebuchet MS"/>
          <w:szCs w:val="20"/>
        </w:rPr>
        <w:t>……….</w:t>
      </w:r>
      <w:r>
        <w:br/>
      </w:r>
      <w:r w:rsidRPr="0076706E">
        <w:rPr>
          <w:rFonts w:ascii="Trebuchet MS" w:hAnsi="Trebuchet MS"/>
          <w:szCs w:val="20"/>
        </w:rPr>
        <w:t xml:space="preserve">Dati di iscrizione </w:t>
      </w:r>
      <w:r w:rsidR="00DE21AB">
        <w:rPr>
          <w:rFonts w:ascii="Trebuchet MS" w:hAnsi="Trebuchet MS"/>
          <w:szCs w:val="20"/>
        </w:rPr>
        <w:t>…………………………………………………………………………………………………………………………………………………………………</w:t>
      </w:r>
      <w:r w:rsidR="002C4A75">
        <w:rPr>
          <w:rFonts w:ascii="Trebuchet MS" w:hAnsi="Trebuchet MS"/>
          <w:szCs w:val="20"/>
        </w:rPr>
        <w:t>……….</w:t>
      </w:r>
      <w:r>
        <w:br/>
      </w:r>
      <w:r w:rsidRPr="0076706E">
        <w:rPr>
          <w:rFonts w:ascii="Trebuchet MS" w:hAnsi="Trebuchet MS"/>
          <w:szCs w:val="20"/>
        </w:rPr>
        <w:lastRenderedPageBreak/>
        <w:t xml:space="preserve">Oggetto sociale </w:t>
      </w:r>
      <w:r w:rsidR="00DE21AB">
        <w:rPr>
          <w:rFonts w:ascii="Trebuchet MS" w:hAnsi="Trebuchet MS"/>
          <w:szCs w:val="20"/>
        </w:rPr>
        <w:t>…………………………………………………………………………………………………………………………………………………………………</w:t>
      </w:r>
      <w:r w:rsidR="002C4A75">
        <w:rPr>
          <w:rFonts w:ascii="Trebuchet MS" w:hAnsi="Trebuchet MS"/>
          <w:szCs w:val="20"/>
        </w:rPr>
        <w:t>……….</w:t>
      </w:r>
    </w:p>
    <w:p w14:paraId="294A3F36" w14:textId="069FDF14" w:rsidR="007627C8" w:rsidRDefault="007627C8" w:rsidP="002C4A75">
      <w:pPr>
        <w:pStyle w:val="Paragrafoelenco"/>
        <w:suppressAutoHyphens/>
        <w:spacing w:before="240" w:after="120"/>
        <w:ind w:left="0"/>
        <w:contextualSpacing w:val="0"/>
        <w:jc w:val="both"/>
        <w:rPr>
          <w:rFonts w:ascii="Trebuchet MS" w:hAnsi="Trebuchet MS"/>
          <w:b/>
          <w:szCs w:val="20"/>
        </w:rPr>
      </w:pPr>
    </w:p>
    <w:p w14:paraId="06C4ABFC" w14:textId="4206A4A2" w:rsidR="00C26CBE" w:rsidRDefault="00116D98" w:rsidP="0076706E">
      <w:pPr>
        <w:pStyle w:val="Paragrafoelenco"/>
        <w:suppressAutoHyphens/>
        <w:spacing w:before="240" w:after="120"/>
        <w:ind w:left="0"/>
        <w:contextualSpacing w:val="0"/>
        <w:jc w:val="both"/>
        <w:rPr>
          <w:rFonts w:ascii="Trebuchet MS" w:hAnsi="Trebuchet MS"/>
          <w:b/>
          <w:szCs w:val="20"/>
        </w:rPr>
      </w:pPr>
      <w:r>
        <w:rPr>
          <w:rFonts w:ascii="Trebuchet MS" w:hAnsi="Trebuchet MS"/>
          <w:b/>
          <w:szCs w:val="20"/>
        </w:rPr>
        <w:t>I</w:t>
      </w:r>
      <w:r w:rsidR="007627C8">
        <w:rPr>
          <w:rFonts w:ascii="Trebuchet MS" w:hAnsi="Trebuchet MS"/>
          <w:b/>
          <w:szCs w:val="20"/>
        </w:rPr>
        <w:t xml:space="preserve">n caso di presenza di lavoro subordinato, </w:t>
      </w:r>
      <w:r w:rsidR="00C26CBE">
        <w:rPr>
          <w:rFonts w:ascii="Trebuchet MS" w:hAnsi="Trebuchet MS"/>
          <w:b/>
          <w:szCs w:val="20"/>
        </w:rPr>
        <w:t>c</w:t>
      </w:r>
      <w:r w:rsidR="000C303E" w:rsidRPr="00501158">
        <w:rPr>
          <w:rFonts w:ascii="Trebuchet MS" w:hAnsi="Trebuchet MS"/>
          <w:b/>
          <w:szCs w:val="20"/>
        </w:rPr>
        <w:t>h</w:t>
      </w:r>
      <w:r w:rsidR="000C303E" w:rsidRPr="00B67376">
        <w:rPr>
          <w:rFonts w:ascii="Trebuchet MS" w:hAnsi="Trebuchet MS"/>
          <w:b/>
          <w:szCs w:val="20"/>
        </w:rPr>
        <w:t>e il CCNL applicato è il seguente</w:t>
      </w:r>
      <w:r w:rsidR="00C26CBE">
        <w:rPr>
          <w:rFonts w:ascii="Trebuchet MS" w:hAnsi="Trebuchet MS"/>
          <w:b/>
          <w:szCs w:val="20"/>
        </w:rPr>
        <w:t>:</w:t>
      </w:r>
    </w:p>
    <w:p w14:paraId="28B71500" w14:textId="13E6BCA3" w:rsidR="000C303E" w:rsidRDefault="000C303E" w:rsidP="0076706E">
      <w:pPr>
        <w:pStyle w:val="Paragrafoelenco"/>
        <w:suppressAutoHyphens/>
        <w:spacing w:before="240" w:after="120"/>
        <w:ind w:left="0"/>
        <w:contextualSpacing w:val="0"/>
        <w:jc w:val="both"/>
        <w:rPr>
          <w:rFonts w:ascii="Trebuchet MS" w:hAnsi="Trebuchet MS"/>
          <w:b/>
          <w:szCs w:val="20"/>
        </w:rPr>
      </w:pPr>
      <w:r w:rsidRPr="00B67376">
        <w:rPr>
          <w:rFonts w:ascii="Trebuchet MS" w:hAnsi="Trebuchet MS"/>
          <w:b/>
          <w:szCs w:val="20"/>
        </w:rPr>
        <w:t xml:space="preserve"> </w:t>
      </w:r>
      <w:r w:rsidR="00DE21AB">
        <w:rPr>
          <w:rFonts w:ascii="Trebuchet MS" w:hAnsi="Trebuchet MS"/>
          <w:b/>
          <w:szCs w:val="20"/>
        </w:rPr>
        <w:t>………………………………………………………………………………………………………………………………………………………………………</w:t>
      </w:r>
      <w:r w:rsidR="006405D4">
        <w:rPr>
          <w:rFonts w:ascii="Trebuchet MS" w:hAnsi="Trebuchet MS"/>
          <w:b/>
          <w:szCs w:val="20"/>
        </w:rPr>
        <w:t>.</w:t>
      </w:r>
    </w:p>
    <w:p w14:paraId="1E5A116D" w14:textId="77777777" w:rsidR="006405D4" w:rsidRPr="00B67376" w:rsidRDefault="006405D4" w:rsidP="0076706E">
      <w:pPr>
        <w:pStyle w:val="Paragrafoelenco"/>
        <w:suppressAutoHyphens/>
        <w:spacing w:before="240" w:after="120"/>
        <w:ind w:left="0"/>
        <w:contextualSpacing w:val="0"/>
        <w:jc w:val="both"/>
        <w:rPr>
          <w:rFonts w:ascii="Trebuchet MS" w:hAnsi="Trebuchet MS"/>
          <w:b/>
          <w:szCs w:val="20"/>
        </w:rPr>
      </w:pPr>
    </w:p>
    <w:p w14:paraId="12AD5946" w14:textId="53F1DF74" w:rsidR="004E5A2B" w:rsidRPr="00B67376" w:rsidRDefault="00676A2A" w:rsidP="2956062A">
      <w:pPr>
        <w:pStyle w:val="Paragrafoelenco"/>
        <w:numPr>
          <w:ilvl w:val="0"/>
          <w:numId w:val="13"/>
        </w:numPr>
        <w:tabs>
          <w:tab w:val="left" w:pos="426"/>
        </w:tabs>
        <w:suppressAutoHyphens/>
        <w:autoSpaceDE w:val="0"/>
        <w:autoSpaceDN w:val="0"/>
        <w:adjustRightInd w:val="0"/>
        <w:spacing w:before="240" w:after="120"/>
        <w:ind w:left="142" w:hanging="142"/>
        <w:jc w:val="both"/>
        <w:rPr>
          <w:rFonts w:ascii="Trebuchet MS" w:hAnsi="Trebuchet MS" w:cs="Arial"/>
          <w:b/>
          <w:bCs/>
          <w:color w:val="000000"/>
          <w:u w:val="single"/>
        </w:rPr>
      </w:pPr>
      <w:r w:rsidRPr="2956062A">
        <w:rPr>
          <w:rFonts w:ascii="Trebuchet MS" w:hAnsi="Trebuchet MS" w:cs="Arial"/>
          <w:b/>
          <w:bCs/>
          <w:color w:val="000000" w:themeColor="text1"/>
          <w:u w:val="single"/>
        </w:rPr>
        <w:t>CARICHE SOCIALI</w:t>
      </w:r>
      <w:r w:rsidR="00B67376" w:rsidRPr="2956062A">
        <w:rPr>
          <w:rFonts w:ascii="Trebuchet MS" w:hAnsi="Trebuchet MS" w:cs="Arial"/>
          <w:b/>
          <w:bCs/>
          <w:color w:val="000000" w:themeColor="text1"/>
          <w:u w:val="single"/>
        </w:rPr>
        <w:t xml:space="preserve"> </w:t>
      </w:r>
      <w:r w:rsidR="0D11F0CB" w:rsidRPr="2956062A">
        <w:rPr>
          <w:rFonts w:ascii="Trebuchet MS" w:hAnsi="Trebuchet MS" w:cs="Arial"/>
          <w:b/>
          <w:bCs/>
          <w:color w:val="000000" w:themeColor="text1"/>
          <w:u w:val="single"/>
        </w:rPr>
        <w:t>D</w:t>
      </w:r>
      <w:r w:rsidR="00903D1B">
        <w:rPr>
          <w:rFonts w:ascii="Trebuchet MS" w:hAnsi="Trebuchet MS" w:cs="Arial"/>
          <w:b/>
          <w:bCs/>
          <w:color w:val="000000" w:themeColor="text1"/>
          <w:u w:val="single"/>
        </w:rPr>
        <w:t xml:space="preserve">ELL’ENTE </w:t>
      </w:r>
      <w:r w:rsidR="00297AB4">
        <w:rPr>
          <w:rFonts w:ascii="Trebuchet MS" w:hAnsi="Trebuchet MS" w:cs="Arial"/>
          <w:b/>
          <w:bCs/>
          <w:color w:val="000000" w:themeColor="text1"/>
          <w:u w:val="single"/>
        </w:rPr>
        <w:t>(</w:t>
      </w:r>
      <w:r w:rsidR="00903D1B">
        <w:rPr>
          <w:rFonts w:ascii="Trebuchet MS" w:hAnsi="Trebuchet MS" w:cs="Arial"/>
          <w:b/>
          <w:bCs/>
          <w:color w:val="000000" w:themeColor="text1"/>
          <w:u w:val="single"/>
        </w:rPr>
        <w:t>O IN CA</w:t>
      </w:r>
      <w:r w:rsidR="00297AB4">
        <w:rPr>
          <w:rFonts w:ascii="Trebuchet MS" w:hAnsi="Trebuchet MS" w:cs="Arial"/>
          <w:b/>
          <w:bCs/>
          <w:color w:val="000000" w:themeColor="text1"/>
          <w:u w:val="single"/>
        </w:rPr>
        <w:t>S</w:t>
      </w:r>
      <w:r w:rsidR="00903D1B">
        <w:rPr>
          <w:rFonts w:ascii="Trebuchet MS" w:hAnsi="Trebuchet MS" w:cs="Arial"/>
          <w:b/>
          <w:bCs/>
          <w:color w:val="000000" w:themeColor="text1"/>
          <w:u w:val="single"/>
        </w:rPr>
        <w:t xml:space="preserve">O DI PARTENARIATO DI </w:t>
      </w:r>
      <w:r w:rsidR="0D11F0CB" w:rsidRPr="2956062A">
        <w:rPr>
          <w:rFonts w:ascii="Trebuchet MS" w:hAnsi="Trebuchet MS" w:cs="Arial"/>
          <w:b/>
          <w:bCs/>
          <w:color w:val="000000" w:themeColor="text1"/>
          <w:u w:val="single"/>
        </w:rPr>
        <w:t>TUTTO IL PARTENARIATO</w:t>
      </w:r>
      <w:r w:rsidR="00297AB4">
        <w:rPr>
          <w:rFonts w:ascii="Trebuchet MS" w:hAnsi="Trebuchet MS" w:cs="Arial"/>
          <w:b/>
          <w:bCs/>
          <w:color w:val="000000" w:themeColor="text1"/>
          <w:u w:val="single"/>
        </w:rPr>
        <w:t>)</w:t>
      </w:r>
      <w:r w:rsidR="0D11F0CB" w:rsidRPr="2956062A">
        <w:rPr>
          <w:rFonts w:ascii="Trebuchet MS" w:hAnsi="Trebuchet MS" w:cs="Arial"/>
          <w:b/>
          <w:bCs/>
          <w:color w:val="000000" w:themeColor="text1"/>
          <w:u w:val="single"/>
        </w:rPr>
        <w:t xml:space="preserve"> </w:t>
      </w:r>
      <w:r w:rsidR="00B67376" w:rsidRPr="2956062A">
        <w:rPr>
          <w:rFonts w:ascii="Trebuchet MS" w:hAnsi="Trebuchet MS" w:cs="Arial"/>
          <w:color w:val="000000" w:themeColor="text1"/>
        </w:rPr>
        <w:t>(indicare):</w:t>
      </w:r>
    </w:p>
    <w:p w14:paraId="71EA6BAA" w14:textId="1DECEB4A" w:rsidR="00591A8E" w:rsidRPr="00AE0216" w:rsidRDefault="00BF31F0" w:rsidP="008578DB">
      <w:pPr>
        <w:pStyle w:val="WW-Corpodeltesto2"/>
        <w:numPr>
          <w:ilvl w:val="0"/>
          <w:numId w:val="17"/>
        </w:numPr>
        <w:tabs>
          <w:tab w:val="left" w:pos="720"/>
          <w:tab w:val="left" w:pos="8856"/>
        </w:tabs>
        <w:autoSpaceDE w:val="0"/>
        <w:ind w:hanging="436"/>
        <w:rPr>
          <w:rFonts w:ascii="Trebuchet MS" w:hAnsi="Trebuchet MS"/>
          <w:b w:val="0"/>
          <w:sz w:val="20"/>
          <w:szCs w:val="20"/>
        </w:rPr>
      </w:pPr>
      <w:r w:rsidRPr="00AE0216">
        <w:rPr>
          <w:rFonts w:ascii="Trebuchet MS" w:hAnsi="Trebuchet MS"/>
          <w:b w:val="0"/>
          <w:sz w:val="20"/>
          <w:szCs w:val="20"/>
        </w:rPr>
        <w:t>il titolare</w:t>
      </w:r>
      <w:r w:rsidR="00591A8E" w:rsidRPr="00AE0216">
        <w:rPr>
          <w:rFonts w:ascii="Trebuchet MS" w:hAnsi="Trebuchet MS"/>
          <w:b w:val="0"/>
          <w:sz w:val="20"/>
          <w:szCs w:val="20"/>
        </w:rPr>
        <w:t>, se si tratta di impresa individuale;</w:t>
      </w:r>
    </w:p>
    <w:p w14:paraId="49313EF6" w14:textId="250B264A" w:rsidR="00591A8E" w:rsidRPr="00AE0216" w:rsidRDefault="00BF31F0" w:rsidP="008578DB">
      <w:pPr>
        <w:pStyle w:val="WW-Corpodeltesto2"/>
        <w:numPr>
          <w:ilvl w:val="0"/>
          <w:numId w:val="17"/>
        </w:numPr>
        <w:tabs>
          <w:tab w:val="left" w:pos="720"/>
          <w:tab w:val="left" w:pos="8856"/>
        </w:tabs>
        <w:autoSpaceDE w:val="0"/>
        <w:ind w:hanging="436"/>
        <w:rPr>
          <w:rFonts w:ascii="Trebuchet MS" w:hAnsi="Trebuchet MS"/>
          <w:b w:val="0"/>
          <w:sz w:val="20"/>
          <w:szCs w:val="20"/>
        </w:rPr>
      </w:pPr>
      <w:r w:rsidRPr="00AE0216">
        <w:rPr>
          <w:rFonts w:ascii="Trebuchet MS" w:hAnsi="Trebuchet MS"/>
          <w:b w:val="0"/>
          <w:sz w:val="20"/>
          <w:szCs w:val="20"/>
        </w:rPr>
        <w:t>il socio amministratore</w:t>
      </w:r>
      <w:r w:rsidR="00591A8E" w:rsidRPr="00AE0216">
        <w:rPr>
          <w:rFonts w:ascii="Trebuchet MS" w:hAnsi="Trebuchet MS"/>
          <w:b w:val="0"/>
          <w:sz w:val="20"/>
          <w:szCs w:val="20"/>
        </w:rPr>
        <w:t xml:space="preserve">, se si tratta di società in nome collettivo; </w:t>
      </w:r>
    </w:p>
    <w:p w14:paraId="70597BF6" w14:textId="77777777" w:rsidR="008578DB" w:rsidRPr="00AE0216" w:rsidRDefault="00591A8E" w:rsidP="008578DB">
      <w:pPr>
        <w:pStyle w:val="WW-Corpodeltesto2"/>
        <w:numPr>
          <w:ilvl w:val="0"/>
          <w:numId w:val="17"/>
        </w:numPr>
        <w:tabs>
          <w:tab w:val="left" w:pos="720"/>
          <w:tab w:val="left" w:pos="8856"/>
        </w:tabs>
        <w:autoSpaceDE w:val="0"/>
        <w:ind w:hanging="436"/>
        <w:rPr>
          <w:rFonts w:ascii="Trebuchet MS" w:hAnsi="Trebuchet MS"/>
          <w:b w:val="0"/>
          <w:sz w:val="20"/>
          <w:szCs w:val="20"/>
        </w:rPr>
      </w:pPr>
      <w:r w:rsidRPr="00AE0216">
        <w:rPr>
          <w:rFonts w:ascii="Trebuchet MS" w:hAnsi="Trebuchet MS"/>
          <w:b w:val="0"/>
          <w:sz w:val="20"/>
          <w:szCs w:val="20"/>
        </w:rPr>
        <w:t xml:space="preserve">i membri del consiglio di amministrazione cui sia stata conferita la legale rappresentanza, ivi compresi gli institori e i procuratori generali; </w:t>
      </w:r>
    </w:p>
    <w:p w14:paraId="33F5720C" w14:textId="77777777" w:rsidR="00591A8E" w:rsidRPr="00AE0216" w:rsidRDefault="00591A8E" w:rsidP="008578DB">
      <w:pPr>
        <w:pStyle w:val="WW-Corpodeltesto2"/>
        <w:numPr>
          <w:ilvl w:val="0"/>
          <w:numId w:val="17"/>
        </w:numPr>
        <w:tabs>
          <w:tab w:val="left" w:pos="720"/>
          <w:tab w:val="left" w:pos="8856"/>
        </w:tabs>
        <w:autoSpaceDE w:val="0"/>
        <w:ind w:hanging="436"/>
        <w:rPr>
          <w:rFonts w:ascii="Trebuchet MS" w:hAnsi="Trebuchet MS"/>
          <w:b w:val="0"/>
          <w:sz w:val="20"/>
          <w:szCs w:val="20"/>
        </w:rPr>
      </w:pPr>
      <w:r w:rsidRPr="00AE0216">
        <w:rPr>
          <w:rFonts w:ascii="Trebuchet MS" w:hAnsi="Trebuchet MS"/>
          <w:b w:val="0"/>
          <w:sz w:val="20"/>
          <w:szCs w:val="20"/>
        </w:rPr>
        <w:t>i componenti degli organi con poteri di direzione o di vigilanza o dei soggetti muniti di poteri di rappresentanza, di direzione o di controllo;</w:t>
      </w:r>
    </w:p>
    <w:p w14:paraId="29B4D42B" w14:textId="005B4942" w:rsidR="00B02147" w:rsidRPr="006405D4" w:rsidRDefault="00591A8E" w:rsidP="00BA2C03">
      <w:pPr>
        <w:pStyle w:val="Paragrafoelenco"/>
        <w:numPr>
          <w:ilvl w:val="0"/>
          <w:numId w:val="17"/>
        </w:numPr>
        <w:tabs>
          <w:tab w:val="left" w:pos="720"/>
        </w:tabs>
        <w:suppressAutoHyphens/>
        <w:autoSpaceDE w:val="0"/>
        <w:autoSpaceDN w:val="0"/>
        <w:adjustRightInd w:val="0"/>
        <w:spacing w:after="120"/>
        <w:ind w:left="721" w:hanging="437"/>
        <w:jc w:val="both"/>
        <w:rPr>
          <w:rFonts w:ascii="Trebuchet MS" w:hAnsi="Trebuchet MS"/>
          <w:szCs w:val="20"/>
        </w:rPr>
      </w:pPr>
      <w:r w:rsidRPr="00AE0216">
        <w:rPr>
          <w:rFonts w:ascii="Trebuchet MS" w:hAnsi="Trebuchet MS"/>
          <w:bCs/>
          <w:szCs w:val="20"/>
        </w:rPr>
        <w:t>l'amministratore di fatto nelle ipotesi di cui alle lettere precedenti</w:t>
      </w:r>
    </w:p>
    <w:p w14:paraId="49162777" w14:textId="77777777" w:rsidR="006405D4" w:rsidRPr="00AE0216" w:rsidRDefault="006405D4" w:rsidP="006405D4">
      <w:pPr>
        <w:pStyle w:val="Paragrafoelenco"/>
        <w:tabs>
          <w:tab w:val="left" w:pos="720"/>
        </w:tabs>
        <w:suppressAutoHyphens/>
        <w:autoSpaceDE w:val="0"/>
        <w:autoSpaceDN w:val="0"/>
        <w:adjustRightInd w:val="0"/>
        <w:spacing w:after="120"/>
        <w:ind w:left="721"/>
        <w:jc w:val="both"/>
        <w:rPr>
          <w:rFonts w:ascii="Trebuchet MS" w:hAnsi="Trebuchet MS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8"/>
        <w:gridCol w:w="1152"/>
        <w:gridCol w:w="880"/>
        <w:gridCol w:w="2076"/>
        <w:gridCol w:w="2076"/>
        <w:gridCol w:w="1765"/>
      </w:tblGrid>
      <w:tr w:rsidR="00A20476" w:rsidRPr="00AE0216" w14:paraId="7C8F0A54" w14:textId="77777777" w:rsidTr="00BA2C03">
        <w:tc>
          <w:tcPr>
            <w:tcW w:w="811" w:type="pct"/>
          </w:tcPr>
          <w:p w14:paraId="193C3FBA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  <w:r w:rsidRPr="00AE0216">
              <w:rPr>
                <w:rFonts w:ascii="Trebuchet MS" w:hAnsi="Trebuchet MS"/>
                <w:color w:val="auto"/>
                <w:sz w:val="20"/>
                <w:szCs w:val="20"/>
              </w:rPr>
              <w:t>Cognome e nome</w:t>
            </w:r>
          </w:p>
        </w:tc>
        <w:tc>
          <w:tcPr>
            <w:tcW w:w="607" w:type="pct"/>
          </w:tcPr>
          <w:p w14:paraId="37658EB3" w14:textId="77777777" w:rsidR="00A20476" w:rsidRPr="00AE0216" w:rsidRDefault="00A20476" w:rsidP="00BA2C03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  <w:r w:rsidRPr="00AE0216">
              <w:rPr>
                <w:rFonts w:ascii="Trebuchet MS" w:hAnsi="Trebuchet MS"/>
                <w:color w:val="auto"/>
                <w:sz w:val="20"/>
                <w:szCs w:val="20"/>
              </w:rPr>
              <w:t>Luogo nascita</w:t>
            </w:r>
          </w:p>
        </w:tc>
        <w:tc>
          <w:tcPr>
            <w:tcW w:w="464" w:type="pct"/>
          </w:tcPr>
          <w:p w14:paraId="4E20317C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  <w:r w:rsidRPr="00AE0216">
              <w:rPr>
                <w:rFonts w:ascii="Trebuchet MS" w:hAnsi="Trebuchet MS"/>
                <w:color w:val="auto"/>
                <w:sz w:val="20"/>
                <w:szCs w:val="20"/>
              </w:rPr>
              <w:t>Data di nascita</w:t>
            </w:r>
          </w:p>
        </w:tc>
        <w:tc>
          <w:tcPr>
            <w:tcW w:w="1094" w:type="pct"/>
          </w:tcPr>
          <w:p w14:paraId="44172E53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  <w:r w:rsidRPr="00AE0216">
              <w:rPr>
                <w:rFonts w:ascii="Trebuchet MS" w:hAnsi="Trebuchet MS"/>
                <w:color w:val="auto"/>
                <w:sz w:val="20"/>
                <w:szCs w:val="20"/>
              </w:rPr>
              <w:t>C</w:t>
            </w:r>
            <w:r w:rsidR="005747C6" w:rsidRPr="00AE0216">
              <w:rPr>
                <w:rFonts w:ascii="Trebuchet MS" w:hAnsi="Trebuchet MS"/>
                <w:color w:val="auto"/>
                <w:sz w:val="20"/>
                <w:szCs w:val="20"/>
              </w:rPr>
              <w:t>.</w:t>
            </w:r>
            <w:r w:rsidRPr="00AE0216">
              <w:rPr>
                <w:rFonts w:ascii="Trebuchet MS" w:hAnsi="Trebuchet MS"/>
                <w:color w:val="auto"/>
                <w:sz w:val="20"/>
                <w:szCs w:val="20"/>
              </w:rPr>
              <w:t>F</w:t>
            </w:r>
            <w:r w:rsidR="005747C6" w:rsidRPr="00AE0216">
              <w:rPr>
                <w:rFonts w:ascii="Trebuchet MS" w:hAnsi="Trebuchet MS"/>
                <w:color w:val="auto"/>
                <w:sz w:val="20"/>
                <w:szCs w:val="20"/>
              </w:rPr>
              <w:t>.</w:t>
            </w:r>
          </w:p>
        </w:tc>
        <w:tc>
          <w:tcPr>
            <w:tcW w:w="1094" w:type="pct"/>
          </w:tcPr>
          <w:p w14:paraId="4858FC8B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  <w:r w:rsidRPr="00AE0216">
              <w:rPr>
                <w:rFonts w:ascii="Trebuchet MS" w:hAnsi="Trebuchet MS"/>
                <w:color w:val="auto"/>
                <w:sz w:val="20"/>
                <w:szCs w:val="20"/>
              </w:rPr>
              <w:t>Residenza</w:t>
            </w:r>
          </w:p>
        </w:tc>
        <w:tc>
          <w:tcPr>
            <w:tcW w:w="930" w:type="pct"/>
          </w:tcPr>
          <w:p w14:paraId="18DD4AE6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  <w:r w:rsidRPr="00AE0216">
              <w:rPr>
                <w:rFonts w:ascii="Trebuchet MS" w:hAnsi="Trebuchet MS"/>
                <w:color w:val="auto"/>
                <w:sz w:val="20"/>
                <w:szCs w:val="20"/>
              </w:rPr>
              <w:t>Carica ricoperta</w:t>
            </w:r>
          </w:p>
        </w:tc>
      </w:tr>
      <w:tr w:rsidR="00A20476" w:rsidRPr="00AE0216" w14:paraId="0549EBB9" w14:textId="77777777" w:rsidTr="00BA2C03">
        <w:tc>
          <w:tcPr>
            <w:tcW w:w="811" w:type="pct"/>
          </w:tcPr>
          <w:p w14:paraId="168C423D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607" w:type="pct"/>
          </w:tcPr>
          <w:p w14:paraId="1DD5CC3E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464" w:type="pct"/>
          </w:tcPr>
          <w:p w14:paraId="2E093533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1094" w:type="pct"/>
          </w:tcPr>
          <w:p w14:paraId="324AB4BA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1094" w:type="pct"/>
          </w:tcPr>
          <w:p w14:paraId="77041D2E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930" w:type="pct"/>
          </w:tcPr>
          <w:p w14:paraId="73E07734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</w:tr>
      <w:tr w:rsidR="00A20476" w:rsidRPr="00AE0216" w14:paraId="57ACBF55" w14:textId="77777777" w:rsidTr="00BA2C03">
        <w:tc>
          <w:tcPr>
            <w:tcW w:w="811" w:type="pct"/>
          </w:tcPr>
          <w:p w14:paraId="7FE4C5FC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607" w:type="pct"/>
          </w:tcPr>
          <w:p w14:paraId="068C5414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464" w:type="pct"/>
          </w:tcPr>
          <w:p w14:paraId="50823CBC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1094" w:type="pct"/>
          </w:tcPr>
          <w:p w14:paraId="2F60DE5A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1094" w:type="pct"/>
          </w:tcPr>
          <w:p w14:paraId="323EE54F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930" w:type="pct"/>
          </w:tcPr>
          <w:p w14:paraId="31EFCD89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</w:tr>
      <w:tr w:rsidR="00A20476" w:rsidRPr="00AE0216" w14:paraId="724A6031" w14:textId="77777777" w:rsidTr="00BA2C03">
        <w:tc>
          <w:tcPr>
            <w:tcW w:w="811" w:type="pct"/>
          </w:tcPr>
          <w:p w14:paraId="1935136C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607" w:type="pct"/>
          </w:tcPr>
          <w:p w14:paraId="2436CD29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464" w:type="pct"/>
          </w:tcPr>
          <w:p w14:paraId="656956D7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1094" w:type="pct"/>
          </w:tcPr>
          <w:p w14:paraId="153551BF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1094" w:type="pct"/>
          </w:tcPr>
          <w:p w14:paraId="398DC57C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930" w:type="pct"/>
          </w:tcPr>
          <w:p w14:paraId="0EDDE943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</w:tr>
      <w:tr w:rsidR="00A20476" w:rsidRPr="00AE0216" w14:paraId="0390D00B" w14:textId="77777777" w:rsidTr="00BA2C03">
        <w:tc>
          <w:tcPr>
            <w:tcW w:w="811" w:type="pct"/>
          </w:tcPr>
          <w:p w14:paraId="2A592220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607" w:type="pct"/>
          </w:tcPr>
          <w:p w14:paraId="387EF5E0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464" w:type="pct"/>
          </w:tcPr>
          <w:p w14:paraId="79AB5A74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1094" w:type="pct"/>
          </w:tcPr>
          <w:p w14:paraId="3DBA0A4E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1094" w:type="pct"/>
          </w:tcPr>
          <w:p w14:paraId="252A170C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930" w:type="pct"/>
          </w:tcPr>
          <w:p w14:paraId="5AC2F07D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</w:tr>
      <w:tr w:rsidR="00A20476" w:rsidRPr="00AE0216" w14:paraId="58C6CA79" w14:textId="77777777" w:rsidTr="00BA2C03">
        <w:tc>
          <w:tcPr>
            <w:tcW w:w="811" w:type="pct"/>
          </w:tcPr>
          <w:p w14:paraId="6589E74C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607" w:type="pct"/>
          </w:tcPr>
          <w:p w14:paraId="767B3C60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464" w:type="pct"/>
          </w:tcPr>
          <w:p w14:paraId="70C8330C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1094" w:type="pct"/>
          </w:tcPr>
          <w:p w14:paraId="4B5B3D15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1094" w:type="pct"/>
          </w:tcPr>
          <w:p w14:paraId="064333DC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930" w:type="pct"/>
          </w:tcPr>
          <w:p w14:paraId="5B29419B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</w:tr>
      <w:tr w:rsidR="00A20476" w:rsidRPr="00AE0216" w14:paraId="24E0296D" w14:textId="77777777" w:rsidTr="00BA2C03">
        <w:tc>
          <w:tcPr>
            <w:tcW w:w="811" w:type="pct"/>
          </w:tcPr>
          <w:p w14:paraId="5D5264C3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607" w:type="pct"/>
          </w:tcPr>
          <w:p w14:paraId="3CF080C1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464" w:type="pct"/>
          </w:tcPr>
          <w:p w14:paraId="718845E0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1094" w:type="pct"/>
          </w:tcPr>
          <w:p w14:paraId="13ED9372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1094" w:type="pct"/>
          </w:tcPr>
          <w:p w14:paraId="1C3E33A4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  <w:tc>
          <w:tcPr>
            <w:tcW w:w="930" w:type="pct"/>
          </w:tcPr>
          <w:p w14:paraId="194FC909" w14:textId="77777777" w:rsidR="00A20476" w:rsidRPr="00AE0216" w:rsidRDefault="00A20476" w:rsidP="008578DB">
            <w:pPr>
              <w:pStyle w:val="Testo3colon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40" w:lineRule="auto"/>
              <w:rPr>
                <w:rFonts w:ascii="Trebuchet MS" w:hAnsi="Trebuchet MS"/>
                <w:color w:val="auto"/>
                <w:sz w:val="20"/>
                <w:szCs w:val="20"/>
              </w:rPr>
            </w:pPr>
          </w:p>
        </w:tc>
      </w:tr>
    </w:tbl>
    <w:p w14:paraId="0D00D896" w14:textId="46FAF253" w:rsidR="002E686D" w:rsidRPr="002A4FE9" w:rsidRDefault="002E686D" w:rsidP="2956062A">
      <w:pPr>
        <w:pStyle w:val="Standard"/>
        <w:widowControl/>
        <w:tabs>
          <w:tab w:val="left" w:pos="598"/>
          <w:tab w:val="left" w:pos="8010"/>
        </w:tabs>
        <w:spacing w:before="240" w:after="40"/>
        <w:jc w:val="both"/>
        <w:rPr>
          <w:rFonts w:ascii="Trebuchet MS" w:hAnsi="Trebuchet MS"/>
          <w:sz w:val="20"/>
          <w:szCs w:val="20"/>
        </w:rPr>
      </w:pPr>
    </w:p>
    <w:p w14:paraId="7481A524" w14:textId="77777777" w:rsidR="00647DA7" w:rsidRDefault="00E57B87" w:rsidP="00A004BE">
      <w:pPr>
        <w:suppressAutoHyphens/>
        <w:autoSpaceDE w:val="0"/>
        <w:autoSpaceDN w:val="0"/>
        <w:adjustRightInd w:val="0"/>
        <w:spacing w:before="240" w:after="120"/>
        <w:jc w:val="center"/>
        <w:rPr>
          <w:rFonts w:ascii="Trebuchet MS" w:hAnsi="Trebuchet MS" w:cs="Arial"/>
          <w:b/>
          <w:bCs/>
          <w:iCs/>
          <w:color w:val="000000"/>
          <w:szCs w:val="20"/>
        </w:rPr>
      </w:pPr>
      <w:r w:rsidRPr="00F508C4">
        <w:rPr>
          <w:rFonts w:ascii="Trebuchet MS" w:hAnsi="Trebuchet MS" w:cs="Arial"/>
          <w:b/>
          <w:bCs/>
          <w:iCs/>
          <w:color w:val="000000"/>
          <w:szCs w:val="20"/>
        </w:rPr>
        <w:t>DICHIARA, ALTRESÌ,</w:t>
      </w:r>
    </w:p>
    <w:p w14:paraId="08D2DF0A" w14:textId="3215C1F5" w:rsidR="00903D1B" w:rsidRDefault="00903D1B" w:rsidP="00903D1B">
      <w:pPr>
        <w:tabs>
          <w:tab w:val="left" w:pos="567"/>
        </w:tabs>
        <w:suppressAutoHyphens/>
        <w:autoSpaceDE w:val="0"/>
        <w:autoSpaceDN w:val="0"/>
        <w:adjustRightInd w:val="0"/>
        <w:spacing w:before="240" w:after="12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  <w:b/>
          <w:bCs/>
          <w:iCs/>
          <w:color w:val="000000"/>
          <w:szCs w:val="20"/>
        </w:rPr>
        <w:t xml:space="preserve">B) DI ESSERE IN REGOLA </w:t>
      </w:r>
      <w:r w:rsidRPr="2956062A">
        <w:rPr>
          <w:rFonts w:ascii="Trebuchet MS" w:hAnsi="Trebuchet MS" w:cs="Arial"/>
          <w:b/>
          <w:bCs/>
        </w:rPr>
        <w:t xml:space="preserve">CON LE NORME CHE DISCIPLINANO IL DIRITTO AL LAVORO DELLE PERSONE CON DISABILITA’ </w:t>
      </w:r>
      <w:r w:rsidRPr="2956062A">
        <w:rPr>
          <w:rFonts w:ascii="Trebuchet MS" w:hAnsi="Trebuchet MS" w:cs="Arial"/>
        </w:rPr>
        <w:t>di cui alla legge 12 marzo 1999, n. 68 (art. 94, comma 5, lett. b) del d.lgs. 36/2023)</w:t>
      </w:r>
      <w:r>
        <w:rPr>
          <w:rFonts w:ascii="Trebuchet MS" w:hAnsi="Trebuchet MS" w:cs="Arial"/>
        </w:rPr>
        <w:t>;</w:t>
      </w:r>
    </w:p>
    <w:p w14:paraId="34B93BD6" w14:textId="238CC35F" w:rsidR="00903D1B" w:rsidRPr="00903D1B" w:rsidRDefault="00903D1B" w:rsidP="00903D1B">
      <w:pPr>
        <w:tabs>
          <w:tab w:val="left" w:pos="567"/>
        </w:tabs>
        <w:suppressAutoHyphens/>
        <w:autoSpaceDE w:val="0"/>
        <w:autoSpaceDN w:val="0"/>
        <w:adjustRightInd w:val="0"/>
        <w:spacing w:before="240" w:after="12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OPPURE (IN CASO DI PARTENARIATO) </w:t>
      </w:r>
    </w:p>
    <w:p w14:paraId="03BCDBDB" w14:textId="17E263BA" w:rsidR="00635ED8" w:rsidRPr="00C758FD" w:rsidRDefault="4B262CF1" w:rsidP="2956062A">
      <w:pPr>
        <w:tabs>
          <w:tab w:val="left" w:pos="567"/>
        </w:tabs>
        <w:suppressAutoHyphens/>
        <w:autoSpaceDE w:val="0"/>
        <w:autoSpaceDN w:val="0"/>
        <w:adjustRightInd w:val="0"/>
        <w:spacing w:before="240" w:after="120"/>
        <w:jc w:val="both"/>
        <w:rPr>
          <w:rFonts w:ascii="Trebuchet MS" w:hAnsi="Trebuchet MS" w:cs="Arial"/>
        </w:rPr>
      </w:pPr>
      <w:r w:rsidRPr="2956062A">
        <w:rPr>
          <w:rFonts w:ascii="Trebuchet MS" w:hAnsi="Trebuchet MS" w:cs="Arial"/>
          <w:b/>
          <w:bCs/>
        </w:rPr>
        <w:t>B</w:t>
      </w:r>
      <w:r w:rsidR="00C758FD" w:rsidRPr="2956062A">
        <w:rPr>
          <w:rFonts w:ascii="Trebuchet MS" w:hAnsi="Trebuchet MS" w:cs="Arial"/>
          <w:b/>
          <w:bCs/>
        </w:rPr>
        <w:t>)</w:t>
      </w:r>
      <w:r w:rsidR="002A4FE9">
        <w:tab/>
      </w:r>
      <w:r w:rsidR="638B454B" w:rsidRPr="2956062A">
        <w:rPr>
          <w:rFonts w:ascii="Trebuchet MS" w:hAnsi="Trebuchet MS" w:cs="Arial"/>
          <w:b/>
          <w:bCs/>
        </w:rPr>
        <w:t>CHE I</w:t>
      </w:r>
      <w:r w:rsidR="755D967A" w:rsidRPr="2956062A">
        <w:rPr>
          <w:rFonts w:ascii="Trebuchet MS" w:hAnsi="Trebuchet MS" w:cs="Arial"/>
          <w:b/>
          <w:bCs/>
        </w:rPr>
        <w:t xml:space="preserve"> SOGGETTI APPARTENENTI AL</w:t>
      </w:r>
      <w:r w:rsidR="638B454B" w:rsidRPr="2956062A">
        <w:rPr>
          <w:rFonts w:ascii="Trebuchet MS" w:hAnsi="Trebuchet MS" w:cs="Arial"/>
          <w:b/>
          <w:bCs/>
        </w:rPr>
        <w:t xml:space="preserve"> PARTENARIATO </w:t>
      </w:r>
      <w:r w:rsidR="3AE421AA" w:rsidRPr="2956062A">
        <w:rPr>
          <w:rFonts w:ascii="Trebuchet MS" w:hAnsi="Trebuchet MS" w:cs="Arial"/>
          <w:b/>
          <w:bCs/>
        </w:rPr>
        <w:t>SONO</w:t>
      </w:r>
      <w:r w:rsidR="00C758FD" w:rsidRPr="2956062A">
        <w:rPr>
          <w:rFonts w:ascii="Trebuchet MS" w:hAnsi="Trebuchet MS" w:cs="Arial"/>
          <w:b/>
          <w:bCs/>
        </w:rPr>
        <w:t xml:space="preserve"> IN REGOLA CON LE NORME CHE DISCIPLINANO IL DIRITTO AL LAVORO DE</w:t>
      </w:r>
      <w:r w:rsidR="6EEA591F" w:rsidRPr="2956062A">
        <w:rPr>
          <w:rFonts w:ascii="Trebuchet MS" w:hAnsi="Trebuchet MS" w:cs="Arial"/>
          <w:b/>
          <w:bCs/>
        </w:rPr>
        <w:t>LLE PERSONE CON</w:t>
      </w:r>
      <w:r w:rsidR="00C758FD" w:rsidRPr="2956062A">
        <w:rPr>
          <w:rFonts w:ascii="Trebuchet MS" w:hAnsi="Trebuchet MS" w:cs="Arial"/>
          <w:b/>
          <w:bCs/>
        </w:rPr>
        <w:t xml:space="preserve"> DISABILI</w:t>
      </w:r>
      <w:r w:rsidR="0CF5F0CF" w:rsidRPr="2956062A">
        <w:rPr>
          <w:rFonts w:ascii="Trebuchet MS" w:hAnsi="Trebuchet MS" w:cs="Arial"/>
          <w:b/>
          <w:bCs/>
        </w:rPr>
        <w:t>TA’</w:t>
      </w:r>
      <w:r w:rsidR="00C758FD" w:rsidRPr="2956062A">
        <w:rPr>
          <w:rFonts w:ascii="Trebuchet MS" w:hAnsi="Trebuchet MS" w:cs="Arial"/>
          <w:b/>
          <w:bCs/>
        </w:rPr>
        <w:t xml:space="preserve"> </w:t>
      </w:r>
      <w:r w:rsidR="00C758FD" w:rsidRPr="2956062A">
        <w:rPr>
          <w:rFonts w:ascii="Trebuchet MS" w:hAnsi="Trebuchet MS" w:cs="Arial"/>
        </w:rPr>
        <w:t>di cui alla legge 12 marzo 1999, n. 68 (art. 94, comma 5, lett. b) del d.lgs. 36/2023):</w:t>
      </w:r>
    </w:p>
    <w:p w14:paraId="5AA79F2F" w14:textId="41DAD15B" w:rsidR="00162CE9" w:rsidRPr="00501158" w:rsidRDefault="63800E1A" w:rsidP="2956062A">
      <w:pPr>
        <w:pStyle w:val="Standard"/>
        <w:tabs>
          <w:tab w:val="left" w:pos="567"/>
        </w:tabs>
        <w:spacing w:before="240" w:after="120"/>
        <w:jc w:val="both"/>
        <w:rPr>
          <w:rFonts w:ascii="Trebuchet MS" w:hAnsi="Trebuchet MS" w:cs="Arial"/>
          <w:sz w:val="20"/>
          <w:szCs w:val="20"/>
        </w:rPr>
      </w:pPr>
      <w:r w:rsidRPr="2956062A">
        <w:rPr>
          <w:rFonts w:ascii="Trebuchet MS" w:eastAsia="Times New Roman" w:hAnsi="Trebuchet MS" w:cs="Arial"/>
          <w:b/>
          <w:bCs/>
          <w:sz w:val="20"/>
          <w:szCs w:val="20"/>
        </w:rPr>
        <w:t>C</w:t>
      </w:r>
      <w:r w:rsidR="00B67376" w:rsidRPr="2956062A">
        <w:rPr>
          <w:rFonts w:ascii="Trebuchet MS" w:eastAsia="Times New Roman" w:hAnsi="Trebuchet MS" w:cs="Arial"/>
          <w:b/>
          <w:bCs/>
          <w:sz w:val="20"/>
          <w:szCs w:val="20"/>
        </w:rPr>
        <w:t>)</w:t>
      </w:r>
      <w:r w:rsidR="00C758FD" w:rsidRPr="00C758FD">
        <w:rPr>
          <w:rFonts w:ascii="Trebuchet MS" w:hAnsi="Trebuchet MS"/>
          <w:sz w:val="20"/>
          <w:szCs w:val="20"/>
        </w:rPr>
        <w:tab/>
      </w:r>
      <w:r w:rsidR="00C758FD" w:rsidRPr="2956062A">
        <w:rPr>
          <w:rFonts w:ascii="Trebuchet MS" w:eastAsia="Times New Roman" w:hAnsi="Trebuchet MS" w:cs="Arial"/>
          <w:b/>
          <w:bCs/>
          <w:sz w:val="20"/>
          <w:szCs w:val="20"/>
        </w:rPr>
        <w:t>CONFLITTI D’INTERESSE</w:t>
      </w:r>
      <w:r w:rsidR="00162CE9" w:rsidRPr="2956062A">
        <w:rPr>
          <w:rFonts w:ascii="Trebuchet MS" w:eastAsia="Times New Roman" w:hAnsi="Trebuchet MS" w:cs="Arial"/>
          <w:sz w:val="20"/>
          <w:szCs w:val="20"/>
        </w:rPr>
        <w:t xml:space="preserve"> (art. 1, c. 9, lett. e) legge n. 190/2012)</w:t>
      </w:r>
      <w:r w:rsidR="0095337E" w:rsidRPr="2956062A">
        <w:rPr>
          <w:rFonts w:ascii="Trebuchet MS" w:eastAsia="Times New Roman" w:hAnsi="Trebuchet MS" w:cs="Arial"/>
          <w:sz w:val="20"/>
          <w:szCs w:val="20"/>
        </w:rPr>
        <w:t xml:space="preserve"> </w:t>
      </w:r>
      <w:r w:rsidR="00501158" w:rsidRPr="2956062A">
        <w:rPr>
          <w:rStyle w:val="Rimandonotaapidipagina"/>
          <w:rFonts w:ascii="Trebuchet MS" w:eastAsia="Times New Roman" w:hAnsi="Trebuchet MS" w:cs="Arial"/>
          <w:sz w:val="20"/>
          <w:szCs w:val="20"/>
        </w:rPr>
        <w:footnoteReference w:id="1"/>
      </w:r>
      <w:r w:rsidR="00501158" w:rsidRPr="2956062A">
        <w:rPr>
          <w:rStyle w:val="Rimandonotaapidipagina"/>
          <w:rFonts w:ascii="Trebuchet MS" w:eastAsia="Times New Roman" w:hAnsi="Trebuchet MS" w:cs="Arial"/>
          <w:sz w:val="20"/>
          <w:szCs w:val="20"/>
        </w:rPr>
        <w:footnoteReference w:id="2"/>
      </w:r>
    </w:p>
    <w:p w14:paraId="0C3AA216" w14:textId="77777777" w:rsidR="00C758FD" w:rsidRPr="00C758FD" w:rsidRDefault="00162CE9" w:rsidP="00A004BE">
      <w:pPr>
        <w:pStyle w:val="Corpotesto0"/>
        <w:tabs>
          <w:tab w:val="left" w:pos="284"/>
        </w:tabs>
        <w:suppressAutoHyphens/>
        <w:spacing w:after="0"/>
        <w:ind w:left="284"/>
        <w:jc w:val="both"/>
        <w:rPr>
          <w:rFonts w:ascii="Trebuchet MS" w:hAnsi="Trebuchet MS" w:cs="Arial"/>
          <w:szCs w:val="20"/>
        </w:rPr>
      </w:pPr>
      <w:r w:rsidRPr="00C758FD">
        <w:rPr>
          <w:rFonts w:ascii="Trebuchet MS" w:hAnsi="Trebuchet MS"/>
          <w:szCs w:val="20"/>
        </w:rPr>
        <w:t>dell’esistenza di rapporti di parentela o affinità entro il secondo grado</w:t>
      </w:r>
      <w:hyperlink w:anchor="_ftn1" w:history="1">
        <w:r w:rsidRPr="00C758FD">
          <w:rPr>
            <w:rFonts w:ascii="Trebuchet MS" w:hAnsi="Trebuchet MS"/>
            <w:b/>
            <w:szCs w:val="20"/>
            <w:vertAlign w:val="superscript"/>
          </w:rPr>
          <w:t>[</w:t>
        </w:r>
      </w:hyperlink>
      <w:hyperlink w:anchor="_ftn1" w:history="1">
        <w:r w:rsidRPr="00C758FD">
          <w:rPr>
            <w:rFonts w:ascii="Trebuchet MS" w:hAnsi="Trebuchet MS"/>
            <w:b/>
            <w:szCs w:val="20"/>
            <w:u w:val="single"/>
            <w:vertAlign w:val="superscript"/>
          </w:rPr>
          <w:t>1</w:t>
        </w:r>
      </w:hyperlink>
      <w:hyperlink w:anchor="_ftn1" w:history="1">
        <w:r w:rsidRPr="00C758FD">
          <w:rPr>
            <w:rFonts w:ascii="Trebuchet MS" w:hAnsi="Trebuchet MS"/>
            <w:b/>
            <w:szCs w:val="20"/>
            <w:vertAlign w:val="superscript"/>
          </w:rPr>
          <w:t>]</w:t>
        </w:r>
      </w:hyperlink>
      <w:r w:rsidRPr="00C758FD">
        <w:rPr>
          <w:rFonts w:ascii="Trebuchet MS" w:hAnsi="Trebuchet MS"/>
          <w:szCs w:val="20"/>
        </w:rPr>
        <w:t xml:space="preserve"> o coniugali fra i</w:t>
      </w:r>
      <w:r w:rsidR="6CAAC774" w:rsidRPr="00C758FD">
        <w:rPr>
          <w:rFonts w:ascii="Trebuchet MS" w:hAnsi="Trebuchet MS"/>
          <w:szCs w:val="20"/>
        </w:rPr>
        <w:t xml:space="preserve"> </w:t>
      </w:r>
      <w:r w:rsidR="00C942BE" w:rsidRPr="00C758FD">
        <w:rPr>
          <w:rFonts w:ascii="Trebuchet MS" w:hAnsi="Trebuchet MS"/>
          <w:szCs w:val="20"/>
        </w:rPr>
        <w:t>soggetti elencati al punto A</w:t>
      </w:r>
      <w:r w:rsidR="004D638E" w:rsidRPr="00C758FD">
        <w:rPr>
          <w:rFonts w:ascii="Trebuchet MS" w:hAnsi="Trebuchet MS"/>
          <w:szCs w:val="20"/>
        </w:rPr>
        <w:t>) e Dirigenti o Funzionari del C</w:t>
      </w:r>
      <w:r w:rsidRPr="00C758FD">
        <w:rPr>
          <w:rFonts w:ascii="Trebuchet MS" w:hAnsi="Trebuchet MS"/>
          <w:szCs w:val="20"/>
        </w:rPr>
        <w:t xml:space="preserve">omune di Monza, i cui nominativi sono visibili sul sito istituzionale </w:t>
      </w:r>
      <w:r w:rsidR="00C758FD" w:rsidRPr="00C758FD">
        <w:rPr>
          <w:rFonts w:ascii="Trebuchet MS" w:hAnsi="Trebuchet MS" w:cs="Arial"/>
          <w:szCs w:val="20"/>
        </w:rPr>
        <w:t>(</w:t>
      </w:r>
      <w:hyperlink r:id="rId11" w:history="1">
        <w:r w:rsidR="00C758FD" w:rsidRPr="00C758FD">
          <w:rPr>
            <w:rStyle w:val="Collegamentoipertestuale"/>
            <w:rFonts w:ascii="Trebuchet MS" w:hAnsi="Trebuchet MS" w:cs="Arial"/>
            <w:szCs w:val="20"/>
          </w:rPr>
          <w:t>www.comune.monza.it</w:t>
        </w:r>
      </w:hyperlink>
      <w:r w:rsidR="00C758FD" w:rsidRPr="00C758FD">
        <w:rPr>
          <w:rFonts w:ascii="Trebuchet MS" w:hAnsi="Trebuchet MS" w:cs="Arial"/>
          <w:szCs w:val="20"/>
        </w:rPr>
        <w:t xml:space="preserve"> sezione Amministrazione-trasparente, area Personale);</w:t>
      </w:r>
    </w:p>
    <w:p w14:paraId="0FB43798" w14:textId="6698BFE8" w:rsidR="008E51E2" w:rsidRDefault="00162CE9" w:rsidP="2956062A">
      <w:pPr>
        <w:pStyle w:val="Textbody"/>
        <w:tabs>
          <w:tab w:val="left" w:pos="284"/>
        </w:tabs>
        <w:spacing w:before="60" w:after="0" w:line="240" w:lineRule="auto"/>
        <w:ind w:left="284"/>
        <w:rPr>
          <w:rFonts w:ascii="Trebuchet MS" w:hAnsi="Trebuchet MS"/>
          <w:sz w:val="20"/>
          <w:szCs w:val="20"/>
        </w:rPr>
      </w:pPr>
      <w:r w:rsidRPr="2956062A">
        <w:rPr>
          <w:rFonts w:ascii="Trebuchet MS" w:hAnsi="Trebuchet MS"/>
          <w:sz w:val="20"/>
          <w:szCs w:val="20"/>
        </w:rPr>
        <w:t>rapporto di parentela</w:t>
      </w:r>
      <w:r w:rsidR="00114327" w:rsidRPr="2956062A">
        <w:rPr>
          <w:rFonts w:ascii="Trebuchet MS" w:hAnsi="Trebuchet MS"/>
          <w:sz w:val="20"/>
          <w:szCs w:val="20"/>
        </w:rPr>
        <w:t xml:space="preserve"> </w:t>
      </w:r>
      <w:r w:rsidR="008E51E2" w:rsidRPr="2956062A">
        <w:rPr>
          <w:rFonts w:ascii="Trebuchet MS" w:hAnsi="Trebuchet MS"/>
          <w:sz w:val="20"/>
          <w:szCs w:val="20"/>
        </w:rPr>
        <w:t>………………………………………………………………………………</w:t>
      </w:r>
      <w:r w:rsidR="00116D98" w:rsidRPr="2956062A">
        <w:rPr>
          <w:rFonts w:ascii="Trebuchet MS" w:hAnsi="Trebuchet MS"/>
          <w:sz w:val="20"/>
          <w:szCs w:val="20"/>
        </w:rPr>
        <w:t>…………………………………………………</w:t>
      </w:r>
    </w:p>
    <w:p w14:paraId="1126A55F" w14:textId="157CA797" w:rsidR="00162CE9" w:rsidRPr="008E51E2" w:rsidRDefault="008E51E2" w:rsidP="008E51E2">
      <w:pPr>
        <w:pStyle w:val="Textbody"/>
        <w:tabs>
          <w:tab w:val="left" w:pos="284"/>
        </w:tabs>
        <w:spacing w:before="60" w:after="0" w:line="240" w:lineRule="auto"/>
        <w:ind w:left="284"/>
        <w:jc w:val="both"/>
        <w:rPr>
          <w:rFonts w:ascii="Trebuchet MS" w:hAnsi="Trebuchet MS" w:cs="Trebuchet MS"/>
          <w:color w:val="000000"/>
          <w:sz w:val="20"/>
          <w:szCs w:val="20"/>
        </w:rPr>
      </w:pPr>
      <w:r w:rsidRPr="2956062A">
        <w:rPr>
          <w:rFonts w:ascii="Trebuchet MS" w:hAnsi="Trebuchet MS"/>
          <w:sz w:val="20"/>
          <w:szCs w:val="20"/>
        </w:rPr>
        <w:t>C</w:t>
      </w:r>
      <w:r w:rsidR="00162CE9" w:rsidRPr="2956062A">
        <w:rPr>
          <w:rFonts w:ascii="Trebuchet MS" w:hAnsi="Trebuchet MS" w:cs="Trebuchet MS"/>
          <w:color w:val="000000" w:themeColor="text1"/>
          <w:sz w:val="20"/>
          <w:szCs w:val="20"/>
        </w:rPr>
        <w:t>ognome</w:t>
      </w:r>
      <w:r w:rsidRPr="2956062A">
        <w:rPr>
          <w:rFonts w:ascii="Trebuchet MS" w:hAnsi="Trebuchet MS" w:cs="Trebuchet MS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</w:t>
      </w:r>
      <w:r w:rsidR="00C758FD" w:rsidRPr="2956062A">
        <w:rPr>
          <w:rFonts w:ascii="Trebuchet MS" w:hAnsi="Trebuchet MS" w:cs="Trebuchet MS"/>
          <w:color w:val="000000" w:themeColor="text1"/>
          <w:sz w:val="20"/>
          <w:szCs w:val="20"/>
        </w:rPr>
        <w:t xml:space="preserve"> </w:t>
      </w:r>
      <w:r w:rsidR="00114327" w:rsidRPr="2956062A">
        <w:rPr>
          <w:rFonts w:ascii="Trebuchet MS" w:hAnsi="Trebuchet MS" w:cs="Trebuchet MS"/>
          <w:color w:val="000000" w:themeColor="text1"/>
          <w:sz w:val="20"/>
          <w:szCs w:val="20"/>
        </w:rPr>
        <w:t>Nome</w:t>
      </w:r>
      <w:r w:rsidRPr="2956062A">
        <w:rPr>
          <w:rFonts w:ascii="Trebuchet MS" w:hAnsi="Trebuchet MS" w:cs="Trebuchet MS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12A2F6B8" w14:textId="1C63F09A" w:rsidR="00114327" w:rsidRPr="00C758FD" w:rsidRDefault="00114327" w:rsidP="2956062A">
      <w:pPr>
        <w:pStyle w:val="Textbody"/>
        <w:tabs>
          <w:tab w:val="left" w:pos="284"/>
        </w:tabs>
        <w:spacing w:after="0" w:line="240" w:lineRule="auto"/>
        <w:ind w:left="284"/>
        <w:rPr>
          <w:rFonts w:ascii="Trebuchet MS" w:hAnsi="Trebuchet MS"/>
          <w:sz w:val="20"/>
          <w:szCs w:val="20"/>
        </w:rPr>
      </w:pPr>
      <w:r w:rsidRPr="2956062A">
        <w:rPr>
          <w:rFonts w:ascii="Trebuchet MS" w:hAnsi="Trebuchet MS"/>
          <w:sz w:val="20"/>
          <w:szCs w:val="20"/>
        </w:rPr>
        <w:t xml:space="preserve">rapporto di parentela </w:t>
      </w:r>
      <w:r w:rsidR="008E51E2" w:rsidRPr="2956062A">
        <w:rPr>
          <w:rFonts w:ascii="Trebuchet MS" w:hAnsi="Trebuchet MS"/>
          <w:sz w:val="20"/>
          <w:szCs w:val="20"/>
        </w:rPr>
        <w:t>…………………………………………………………………………………………………………</w:t>
      </w:r>
      <w:r w:rsidR="00116D98" w:rsidRPr="2956062A">
        <w:rPr>
          <w:rFonts w:ascii="Trebuchet MS" w:hAnsi="Trebuchet MS"/>
          <w:sz w:val="20"/>
          <w:szCs w:val="20"/>
        </w:rPr>
        <w:t>……………………..</w:t>
      </w:r>
    </w:p>
    <w:p w14:paraId="186F1C69" w14:textId="7024351D" w:rsidR="008E51E2" w:rsidRDefault="00114327" w:rsidP="2956062A">
      <w:pPr>
        <w:pStyle w:val="Textbody"/>
        <w:tabs>
          <w:tab w:val="left" w:pos="284"/>
        </w:tabs>
        <w:spacing w:after="0" w:line="240" w:lineRule="auto"/>
        <w:ind w:left="284"/>
        <w:jc w:val="both"/>
        <w:rPr>
          <w:rFonts w:ascii="Trebuchet MS" w:hAnsi="Trebuchet MS" w:cs="Trebuchet MS"/>
          <w:color w:val="000000" w:themeColor="text1"/>
          <w:sz w:val="20"/>
          <w:szCs w:val="20"/>
        </w:rPr>
      </w:pPr>
      <w:r w:rsidRPr="2956062A">
        <w:rPr>
          <w:rFonts w:ascii="Trebuchet MS" w:hAnsi="Trebuchet MS" w:cs="Trebuchet MS"/>
          <w:color w:val="000000" w:themeColor="text1"/>
          <w:sz w:val="20"/>
          <w:szCs w:val="20"/>
        </w:rPr>
        <w:t>Cognome</w:t>
      </w:r>
      <w:r w:rsidR="008E51E2" w:rsidRPr="2956062A">
        <w:rPr>
          <w:rFonts w:ascii="Trebuchet MS" w:hAnsi="Trebuchet MS" w:cs="Trebuchet MS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</w:t>
      </w:r>
      <w:r w:rsidR="00C758FD" w:rsidRPr="2956062A">
        <w:rPr>
          <w:rFonts w:ascii="Trebuchet MS" w:hAnsi="Trebuchet MS" w:cs="Trebuchet MS"/>
          <w:color w:val="000000" w:themeColor="text1"/>
          <w:sz w:val="20"/>
          <w:szCs w:val="20"/>
        </w:rPr>
        <w:t xml:space="preserve"> </w:t>
      </w:r>
    </w:p>
    <w:p w14:paraId="506828D2" w14:textId="5CB5BCFE" w:rsidR="008E51E2" w:rsidRDefault="00114327" w:rsidP="00A004BE">
      <w:pPr>
        <w:pStyle w:val="Textbody"/>
        <w:tabs>
          <w:tab w:val="left" w:pos="284"/>
        </w:tabs>
        <w:spacing w:after="0" w:line="240" w:lineRule="auto"/>
        <w:ind w:left="284"/>
        <w:jc w:val="both"/>
        <w:rPr>
          <w:rFonts w:ascii="Trebuchet MS" w:hAnsi="Trebuchet MS" w:cs="Trebuchet MS"/>
          <w:color w:val="000000"/>
          <w:sz w:val="20"/>
          <w:szCs w:val="20"/>
        </w:rPr>
      </w:pPr>
      <w:r w:rsidRPr="2956062A">
        <w:rPr>
          <w:rFonts w:ascii="Trebuchet MS" w:hAnsi="Trebuchet MS" w:cs="Trebuchet MS"/>
          <w:color w:val="000000" w:themeColor="text1"/>
          <w:sz w:val="20"/>
          <w:szCs w:val="20"/>
        </w:rPr>
        <w:t>Nome</w:t>
      </w:r>
      <w:r w:rsidR="008E51E2" w:rsidRPr="2956062A">
        <w:rPr>
          <w:rFonts w:ascii="Trebuchet MS" w:hAnsi="Trebuchet MS" w:cs="Trebuchet MS"/>
          <w:color w:val="000000" w:themeColor="text1"/>
          <w:sz w:val="20"/>
          <w:szCs w:val="20"/>
        </w:rPr>
        <w:t xml:space="preserve"> …………………………………………………………………………………………………………………………</w:t>
      </w:r>
    </w:p>
    <w:p w14:paraId="10DFB615" w14:textId="46F2F1F5" w:rsidR="00162CE9" w:rsidRPr="00C758FD" w:rsidRDefault="00162CE9" w:rsidP="00A004BE">
      <w:pPr>
        <w:pStyle w:val="Textbody"/>
        <w:tabs>
          <w:tab w:val="left" w:pos="284"/>
        </w:tabs>
        <w:spacing w:after="0" w:line="240" w:lineRule="auto"/>
        <w:ind w:left="284"/>
        <w:jc w:val="both"/>
        <w:rPr>
          <w:sz w:val="20"/>
          <w:szCs w:val="20"/>
        </w:rPr>
      </w:pPr>
      <w:r w:rsidRPr="00C758FD">
        <w:rPr>
          <w:rFonts w:ascii="Trebuchet MS" w:hAnsi="Trebuchet MS" w:cs="Trebuchet MS"/>
          <w:color w:val="000000"/>
          <w:sz w:val="20"/>
          <w:szCs w:val="20"/>
        </w:rPr>
        <w:tab/>
      </w:r>
    </w:p>
    <w:p w14:paraId="1E0AF166" w14:textId="1A860E93" w:rsidR="00CF08CB" w:rsidRDefault="008E51E2" w:rsidP="00297AB4">
      <w:pPr>
        <w:suppressAutoHyphens/>
        <w:autoSpaceDE w:val="0"/>
        <w:autoSpaceDN w:val="0"/>
        <w:adjustRightInd w:val="0"/>
        <w:spacing w:before="360" w:after="240"/>
        <w:ind w:left="709"/>
        <w:jc w:val="center"/>
        <w:rPr>
          <w:rFonts w:ascii="Trebuchet MS" w:hAnsi="Trebuchet MS" w:cs="Arial"/>
          <w:b/>
          <w:szCs w:val="20"/>
        </w:rPr>
      </w:pPr>
      <w:r>
        <w:rPr>
          <w:rFonts w:ascii="Trebuchet MS" w:hAnsi="Trebuchet MS" w:cs="Arial"/>
          <w:b/>
          <w:bCs/>
          <w:szCs w:val="20"/>
        </w:rPr>
        <w:t>D</w:t>
      </w:r>
      <w:r w:rsidR="0012417C" w:rsidRPr="00806A60">
        <w:rPr>
          <w:rFonts w:ascii="Trebuchet MS" w:hAnsi="Trebuchet MS" w:cs="Arial"/>
          <w:b/>
          <w:bCs/>
          <w:szCs w:val="20"/>
        </w:rPr>
        <w:t>ICHIARA</w:t>
      </w:r>
      <w:r w:rsidR="00515E50" w:rsidRPr="00806A60">
        <w:rPr>
          <w:rFonts w:ascii="Trebuchet MS" w:hAnsi="Trebuchet MS" w:cs="Arial"/>
          <w:b/>
          <w:bCs/>
          <w:szCs w:val="20"/>
        </w:rPr>
        <w:t>,</w:t>
      </w:r>
      <w:r w:rsidR="00DB00ED" w:rsidRPr="00806A60">
        <w:rPr>
          <w:rFonts w:ascii="Trebuchet MS" w:hAnsi="Trebuchet MS" w:cs="Arial"/>
          <w:b/>
          <w:bCs/>
          <w:szCs w:val="20"/>
        </w:rPr>
        <w:t xml:space="preserve"> </w:t>
      </w:r>
      <w:r w:rsidR="009F7FDF" w:rsidRPr="00806A60">
        <w:rPr>
          <w:rFonts w:ascii="Trebuchet MS" w:hAnsi="Trebuchet MS" w:cs="Arial"/>
          <w:b/>
          <w:szCs w:val="20"/>
        </w:rPr>
        <w:t>INOLTRE</w:t>
      </w:r>
      <w:r w:rsidR="0015139D" w:rsidRPr="00806A60">
        <w:rPr>
          <w:rFonts w:ascii="Trebuchet MS" w:hAnsi="Trebuchet MS" w:cs="Arial"/>
          <w:b/>
          <w:szCs w:val="20"/>
        </w:rPr>
        <w:t>,</w:t>
      </w:r>
      <w:r w:rsidR="009F7FDF" w:rsidRPr="00806A60">
        <w:rPr>
          <w:rFonts w:ascii="Trebuchet MS" w:hAnsi="Trebuchet MS" w:cs="Arial"/>
          <w:b/>
          <w:szCs w:val="20"/>
        </w:rPr>
        <w:t xml:space="preserve"> </w:t>
      </w:r>
    </w:p>
    <w:p w14:paraId="2C3270DE" w14:textId="6AFC8735" w:rsidR="00903D1B" w:rsidRPr="00297AB4" w:rsidRDefault="00903D1B" w:rsidP="00903D1B">
      <w:pPr>
        <w:pStyle w:val="Corpotesto0"/>
        <w:numPr>
          <w:ilvl w:val="0"/>
          <w:numId w:val="22"/>
        </w:numPr>
        <w:tabs>
          <w:tab w:val="left" w:pos="426"/>
        </w:tabs>
        <w:suppressAutoHyphens/>
        <w:spacing w:before="60" w:after="60"/>
        <w:ind w:left="425" w:hanging="425"/>
        <w:jc w:val="both"/>
        <w:rPr>
          <w:rFonts w:ascii="Trebuchet MS" w:hAnsi="Trebuchet MS"/>
        </w:rPr>
      </w:pPr>
      <w:r w:rsidRPr="00297AB4">
        <w:rPr>
          <w:rFonts w:ascii="Trebuchet MS" w:hAnsi="Trebuchet MS" w:cs="Arial"/>
          <w:bCs/>
          <w:szCs w:val="20"/>
        </w:rPr>
        <w:t>che ha preso atto</w:t>
      </w:r>
      <w:r>
        <w:rPr>
          <w:rFonts w:ascii="Trebuchet MS" w:hAnsi="Trebuchet MS" w:cs="Arial"/>
          <w:b/>
          <w:szCs w:val="20"/>
        </w:rPr>
        <w:t xml:space="preserve"> </w:t>
      </w:r>
      <w:r w:rsidRPr="2956062A">
        <w:rPr>
          <w:rFonts w:ascii="Trebuchet MS" w:hAnsi="Trebuchet MS"/>
        </w:rPr>
        <w:t>delle condizioni dettate dal Bando la Lombardia è dei giovani 202</w:t>
      </w:r>
      <w:r w:rsidR="00297AB4">
        <w:rPr>
          <w:rFonts w:ascii="Trebuchet MS" w:hAnsi="Trebuchet MS"/>
        </w:rPr>
        <w:t>6</w:t>
      </w:r>
      <w:r w:rsidRPr="2956062A">
        <w:rPr>
          <w:rFonts w:ascii="Trebuchet MS" w:hAnsi="Trebuchet MS"/>
        </w:rPr>
        <w:t xml:space="preserve"> e della manifestazione d’interesse a partecipare alla coprogettazione del progetto del Comune di Monza;</w:t>
      </w:r>
    </w:p>
    <w:p w14:paraId="030B0BAF" w14:textId="35614283" w:rsidR="00903D1B" w:rsidRPr="008E51E2" w:rsidRDefault="00903D1B" w:rsidP="00903D1B">
      <w:pPr>
        <w:pStyle w:val="Corpotesto0"/>
        <w:numPr>
          <w:ilvl w:val="0"/>
          <w:numId w:val="22"/>
        </w:numPr>
        <w:tabs>
          <w:tab w:val="left" w:pos="426"/>
        </w:tabs>
        <w:suppressAutoHyphens/>
        <w:spacing w:before="60" w:after="60"/>
        <w:ind w:left="425" w:hanging="425"/>
        <w:jc w:val="both"/>
        <w:rPr>
          <w:rFonts w:ascii="Trebuchet MS" w:hAnsi="Trebuchet MS"/>
        </w:rPr>
      </w:pPr>
      <w:r w:rsidRPr="2956062A">
        <w:rPr>
          <w:rFonts w:ascii="Trebuchet MS" w:hAnsi="Trebuchet MS"/>
        </w:rPr>
        <w:t>che ha preso atto delle condizioni dettate dal Bando la Lombardia è dei giovani 202</w:t>
      </w:r>
      <w:r w:rsidR="00297AB4">
        <w:rPr>
          <w:rFonts w:ascii="Trebuchet MS" w:hAnsi="Trebuchet MS"/>
        </w:rPr>
        <w:t>6</w:t>
      </w:r>
      <w:r w:rsidRPr="2956062A">
        <w:rPr>
          <w:rFonts w:ascii="Trebuchet MS" w:hAnsi="Trebuchet MS"/>
        </w:rPr>
        <w:t xml:space="preserve"> e della manifestazione d’interesse a partecipare alla coprogettazione del progetto del Comune di Monza;</w:t>
      </w:r>
    </w:p>
    <w:p w14:paraId="59CBF0FE" w14:textId="0A0CF762" w:rsidR="00903D1B" w:rsidRPr="00806A60" w:rsidRDefault="00903D1B" w:rsidP="00903D1B">
      <w:pPr>
        <w:pStyle w:val="Corpotesto0"/>
        <w:numPr>
          <w:ilvl w:val="0"/>
          <w:numId w:val="22"/>
        </w:numPr>
        <w:tabs>
          <w:tab w:val="left" w:pos="426"/>
        </w:tabs>
        <w:suppressAutoHyphens/>
        <w:spacing w:before="60" w:after="60"/>
        <w:ind w:left="425" w:hanging="425"/>
        <w:jc w:val="both"/>
        <w:rPr>
          <w:rFonts w:ascii="Trebuchet MS" w:hAnsi="Trebuchet MS" w:cs="Arial"/>
        </w:rPr>
      </w:pPr>
      <w:r w:rsidRPr="2956062A">
        <w:rPr>
          <w:rFonts w:ascii="Trebuchet MS" w:hAnsi="Trebuchet MS" w:cs="Arial"/>
        </w:rPr>
        <w:t xml:space="preserve">che </w:t>
      </w:r>
      <w:r>
        <w:rPr>
          <w:rFonts w:ascii="Trebuchet MS" w:hAnsi="Trebuchet MS" w:cs="Arial"/>
        </w:rPr>
        <w:t>assumerà</w:t>
      </w:r>
      <w:r w:rsidRPr="2956062A">
        <w:rPr>
          <w:rFonts w:ascii="Trebuchet MS" w:hAnsi="Trebuchet MS" w:cs="Arial"/>
        </w:rPr>
        <w:t>, a proprio carico, tutti gli oneri assicurativi e previdenziali di legge e di osservare le norme vigenti in materia di sicurezza sul lavoro e di retribuzione dei lavoratori dipendenti;</w:t>
      </w:r>
    </w:p>
    <w:p w14:paraId="7FE937DC" w14:textId="26455D44" w:rsidR="00903D1B" w:rsidRPr="00806A60" w:rsidRDefault="00903D1B" w:rsidP="00903D1B">
      <w:pPr>
        <w:pStyle w:val="Corpotesto0"/>
        <w:numPr>
          <w:ilvl w:val="0"/>
          <w:numId w:val="22"/>
        </w:numPr>
        <w:tabs>
          <w:tab w:val="left" w:pos="426"/>
        </w:tabs>
        <w:suppressAutoHyphens/>
        <w:spacing w:before="60" w:after="60"/>
        <w:ind w:left="425" w:hanging="425"/>
        <w:jc w:val="both"/>
        <w:rPr>
          <w:rFonts w:ascii="Trebuchet MS" w:hAnsi="Trebuchet MS" w:cs="Arial"/>
        </w:rPr>
      </w:pPr>
      <w:r w:rsidRPr="2956062A">
        <w:rPr>
          <w:rFonts w:ascii="Trebuchet MS" w:hAnsi="Trebuchet MS" w:cs="Arial"/>
        </w:rPr>
        <w:t xml:space="preserve">che </w:t>
      </w:r>
      <w:r>
        <w:rPr>
          <w:rFonts w:ascii="Trebuchet MS" w:hAnsi="Trebuchet MS" w:cs="Arial"/>
        </w:rPr>
        <w:t>ha</w:t>
      </w:r>
      <w:r w:rsidRPr="2956062A">
        <w:rPr>
          <w:rFonts w:ascii="Trebuchet MS" w:hAnsi="Trebuchet MS" w:cs="Arial"/>
        </w:rPr>
        <w:t xml:space="preserve"> preso visione del Codice Etico;</w:t>
      </w:r>
    </w:p>
    <w:p w14:paraId="3110DFDE" w14:textId="5671DDCD" w:rsidR="00903D1B" w:rsidRPr="00806A60" w:rsidRDefault="00903D1B" w:rsidP="00903D1B">
      <w:pPr>
        <w:pStyle w:val="Corpotesto0"/>
        <w:numPr>
          <w:ilvl w:val="0"/>
          <w:numId w:val="22"/>
        </w:numPr>
        <w:tabs>
          <w:tab w:val="left" w:pos="426"/>
        </w:tabs>
        <w:suppressAutoHyphens/>
        <w:spacing w:before="60" w:after="60"/>
        <w:ind w:left="425" w:hanging="425"/>
        <w:jc w:val="both"/>
        <w:rPr>
          <w:rFonts w:ascii="Trebuchet MS" w:hAnsi="Trebuchet MS" w:cs="Arial"/>
        </w:rPr>
      </w:pPr>
      <w:r w:rsidRPr="2956062A">
        <w:rPr>
          <w:rFonts w:ascii="Trebuchet MS" w:hAnsi="Trebuchet MS" w:cs="Arial"/>
        </w:rPr>
        <w:t>che in caso di collaborazione con il Comune di Monza, osserverà o farà osservare ai propri collaboratori a qualsiasi titolo, per quanto compatibili, gli obblighi di condotta previsti dal Codice di Comportamento dei dipendenti pubblici (DPR 62/2013) e dal Codice di Comportamento del Comune di Monza, di cui dà atto di aver preso visione e piena conoscenza sul sito internet dell’Ente (</w:t>
      </w:r>
      <w:hyperlink r:id="rId12">
        <w:r w:rsidRPr="2956062A">
          <w:rPr>
            <w:rStyle w:val="Collegamentoipertestuale"/>
            <w:rFonts w:ascii="Trebuchet MS" w:hAnsi="Trebuchet MS" w:cs="Arial"/>
          </w:rPr>
          <w:t>www.comune.monza.it</w:t>
        </w:r>
      </w:hyperlink>
      <w:r w:rsidRPr="2956062A">
        <w:rPr>
          <w:rFonts w:ascii="Trebuchet MS" w:hAnsi="Trebuchet MS" w:cs="Arial"/>
        </w:rPr>
        <w:t xml:space="preserve"> sezione Amministrazione-trasparente, area Personale);</w:t>
      </w:r>
    </w:p>
    <w:p w14:paraId="7FEE29E2" w14:textId="39E4756E" w:rsidR="00903D1B" w:rsidRPr="00903D1B" w:rsidRDefault="00297AB4" w:rsidP="00903D1B">
      <w:pPr>
        <w:pStyle w:val="Corpotesto0"/>
        <w:numPr>
          <w:ilvl w:val="0"/>
          <w:numId w:val="22"/>
        </w:numPr>
        <w:tabs>
          <w:tab w:val="left" w:pos="426"/>
        </w:tabs>
        <w:spacing w:before="60" w:after="60" w:line="259" w:lineRule="auto"/>
        <w:ind w:left="425" w:hanging="425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C</w:t>
      </w:r>
      <w:r w:rsidR="00903D1B" w:rsidRPr="2956062A">
        <w:rPr>
          <w:rFonts w:ascii="Trebuchet MS" w:hAnsi="Trebuchet MS" w:cs="Arial"/>
        </w:rPr>
        <w:t xml:space="preserve">he ha preso visione all’indirizzo </w:t>
      </w:r>
      <w:hyperlink r:id="rId13">
        <w:r w:rsidR="00903D1B" w:rsidRPr="2956062A">
          <w:rPr>
            <w:rFonts w:ascii="Trebuchet MS" w:hAnsi="Trebuchet MS" w:cs="Arial"/>
          </w:rPr>
          <w:t>www.comune.monza.it</w:t>
        </w:r>
      </w:hyperlink>
      <w:r w:rsidR="00903D1B" w:rsidRPr="2956062A">
        <w:rPr>
          <w:rFonts w:ascii="Trebuchet MS" w:hAnsi="Trebuchet MS" w:cs="Arial"/>
        </w:rPr>
        <w:t xml:space="preserve"> del vigente piano triennale di prevenzione della corruzione e della trasparenza e del codice di comportamento dei dipendenti pubblici e si impegnerà ad adottare nello svolgimento della propria attività comportamenti conformi alle previsioni in essi contenute;</w:t>
      </w:r>
    </w:p>
    <w:p w14:paraId="4B5E0B1E" w14:textId="2493F931" w:rsidR="00903D1B" w:rsidRPr="00903D1B" w:rsidRDefault="00903D1B" w:rsidP="00297AB4">
      <w:pPr>
        <w:pStyle w:val="Paragrafoelenco"/>
        <w:suppressAutoHyphens/>
        <w:autoSpaceDE w:val="0"/>
        <w:autoSpaceDN w:val="0"/>
        <w:adjustRightInd w:val="0"/>
        <w:spacing w:before="360" w:after="240"/>
        <w:jc w:val="center"/>
        <w:rPr>
          <w:rFonts w:ascii="Trebuchet MS" w:hAnsi="Trebuchet MS" w:cs="Arial"/>
          <w:b/>
          <w:szCs w:val="20"/>
        </w:rPr>
      </w:pPr>
      <w:r>
        <w:rPr>
          <w:rFonts w:ascii="Trebuchet MS" w:hAnsi="Trebuchet MS" w:cs="Arial"/>
          <w:b/>
          <w:szCs w:val="20"/>
        </w:rPr>
        <w:t>OPPURE IN CASO DI PARTENARIATO</w:t>
      </w:r>
    </w:p>
    <w:p w14:paraId="24DBA328" w14:textId="259836FA" w:rsidR="004E1E3E" w:rsidRPr="00806A60" w:rsidRDefault="004E1E3E" w:rsidP="002A4FE9">
      <w:pPr>
        <w:pStyle w:val="Corpotesto0"/>
        <w:tabs>
          <w:tab w:val="left" w:pos="426"/>
        </w:tabs>
        <w:suppressAutoHyphens/>
        <w:spacing w:before="60" w:after="60"/>
        <w:ind w:left="425"/>
        <w:jc w:val="both"/>
        <w:rPr>
          <w:rFonts w:ascii="Trebuchet MS" w:hAnsi="Trebuchet MS"/>
          <w:szCs w:val="20"/>
        </w:rPr>
      </w:pPr>
    </w:p>
    <w:p w14:paraId="5CBE4483" w14:textId="1ACDA8AA" w:rsidR="002A4FE9" w:rsidRPr="008E51E2" w:rsidRDefault="5E27565B" w:rsidP="2956062A">
      <w:pPr>
        <w:pStyle w:val="Corpotesto0"/>
        <w:numPr>
          <w:ilvl w:val="0"/>
          <w:numId w:val="22"/>
        </w:numPr>
        <w:tabs>
          <w:tab w:val="left" w:pos="426"/>
        </w:tabs>
        <w:suppressAutoHyphens/>
        <w:spacing w:before="60" w:after="60"/>
        <w:ind w:left="425" w:hanging="425"/>
        <w:jc w:val="both"/>
        <w:rPr>
          <w:rFonts w:ascii="Trebuchet MS" w:hAnsi="Trebuchet MS"/>
        </w:rPr>
      </w:pPr>
      <w:r w:rsidRPr="2956062A">
        <w:rPr>
          <w:rFonts w:ascii="Trebuchet MS" w:hAnsi="Trebuchet MS"/>
        </w:rPr>
        <w:t>c</w:t>
      </w:r>
      <w:r w:rsidR="6CE71254" w:rsidRPr="2956062A">
        <w:rPr>
          <w:rFonts w:ascii="Trebuchet MS" w:hAnsi="Trebuchet MS"/>
        </w:rPr>
        <w:t>he il partenariato ha preso atto</w:t>
      </w:r>
      <w:r w:rsidR="004E1E3E" w:rsidRPr="2956062A">
        <w:rPr>
          <w:rFonts w:ascii="Trebuchet MS" w:hAnsi="Trebuchet MS"/>
        </w:rPr>
        <w:t xml:space="preserve"> delle condizioni </w:t>
      </w:r>
      <w:r w:rsidR="002A4FE9" w:rsidRPr="2956062A">
        <w:rPr>
          <w:rFonts w:ascii="Trebuchet MS" w:hAnsi="Trebuchet MS"/>
        </w:rPr>
        <w:t>dettate dal Bando la Lombardia è dei giovani 202</w:t>
      </w:r>
      <w:r w:rsidR="00297AB4">
        <w:rPr>
          <w:rFonts w:ascii="Trebuchet MS" w:hAnsi="Trebuchet MS"/>
        </w:rPr>
        <w:t>6</w:t>
      </w:r>
      <w:r w:rsidR="002A4FE9" w:rsidRPr="2956062A">
        <w:rPr>
          <w:rFonts w:ascii="Trebuchet MS" w:hAnsi="Trebuchet MS"/>
        </w:rPr>
        <w:t xml:space="preserve"> e della manifestazione d’interesse a partecipare alla coprogettazione del progetto del Comune di Monza;</w:t>
      </w:r>
    </w:p>
    <w:p w14:paraId="1BC50714" w14:textId="5E6C2454" w:rsidR="003854F9" w:rsidRPr="00806A60" w:rsidRDefault="7CAA6145" w:rsidP="2956062A">
      <w:pPr>
        <w:pStyle w:val="Corpotesto0"/>
        <w:numPr>
          <w:ilvl w:val="0"/>
          <w:numId w:val="22"/>
        </w:numPr>
        <w:tabs>
          <w:tab w:val="left" w:pos="426"/>
        </w:tabs>
        <w:suppressAutoHyphens/>
        <w:spacing w:before="60" w:after="60"/>
        <w:ind w:left="425" w:hanging="425"/>
        <w:jc w:val="both"/>
        <w:rPr>
          <w:rFonts w:ascii="Trebuchet MS" w:hAnsi="Trebuchet MS" w:cs="Arial"/>
        </w:rPr>
      </w:pPr>
      <w:r w:rsidRPr="2956062A">
        <w:rPr>
          <w:rFonts w:ascii="Trebuchet MS" w:hAnsi="Trebuchet MS" w:cs="Arial"/>
        </w:rPr>
        <w:t>c</w:t>
      </w:r>
      <w:r w:rsidR="39173308" w:rsidRPr="2956062A">
        <w:rPr>
          <w:rFonts w:ascii="Trebuchet MS" w:hAnsi="Trebuchet MS" w:cs="Arial"/>
        </w:rPr>
        <w:t xml:space="preserve">he </w:t>
      </w:r>
      <w:r w:rsidR="02630BFE" w:rsidRPr="2956062A">
        <w:rPr>
          <w:rFonts w:ascii="Trebuchet MS" w:hAnsi="Trebuchet MS" w:cs="Arial"/>
        </w:rPr>
        <w:t xml:space="preserve">gli enti </w:t>
      </w:r>
      <w:r w:rsidR="0A239975" w:rsidRPr="2956062A">
        <w:rPr>
          <w:rFonts w:ascii="Trebuchet MS" w:hAnsi="Trebuchet MS" w:cs="Arial"/>
        </w:rPr>
        <w:t xml:space="preserve">appartenenti al proprio </w:t>
      </w:r>
      <w:r w:rsidR="02630BFE" w:rsidRPr="2956062A">
        <w:rPr>
          <w:rFonts w:ascii="Trebuchet MS" w:hAnsi="Trebuchet MS" w:cs="Arial"/>
        </w:rPr>
        <w:t xml:space="preserve">partenariato </w:t>
      </w:r>
      <w:r w:rsidR="0012417C" w:rsidRPr="2956062A">
        <w:rPr>
          <w:rFonts w:ascii="Trebuchet MS" w:hAnsi="Trebuchet MS" w:cs="Arial"/>
        </w:rPr>
        <w:t>assumer</w:t>
      </w:r>
      <w:r w:rsidR="65F9AA32" w:rsidRPr="2956062A">
        <w:rPr>
          <w:rFonts w:ascii="Trebuchet MS" w:hAnsi="Trebuchet MS" w:cs="Arial"/>
        </w:rPr>
        <w:t>anno</w:t>
      </w:r>
      <w:r w:rsidR="00C40F8F" w:rsidRPr="2956062A">
        <w:rPr>
          <w:rFonts w:ascii="Trebuchet MS" w:hAnsi="Trebuchet MS" w:cs="Arial"/>
        </w:rPr>
        <w:t>,</w:t>
      </w:r>
      <w:r w:rsidR="0012417C" w:rsidRPr="2956062A">
        <w:rPr>
          <w:rFonts w:ascii="Trebuchet MS" w:hAnsi="Trebuchet MS" w:cs="Arial"/>
        </w:rPr>
        <w:t xml:space="preserve"> a proprio carico</w:t>
      </w:r>
      <w:r w:rsidR="00C40F8F" w:rsidRPr="2956062A">
        <w:rPr>
          <w:rFonts w:ascii="Trebuchet MS" w:hAnsi="Trebuchet MS" w:cs="Arial"/>
        </w:rPr>
        <w:t>,</w:t>
      </w:r>
      <w:r w:rsidR="0012417C" w:rsidRPr="2956062A">
        <w:rPr>
          <w:rFonts w:ascii="Trebuchet MS" w:hAnsi="Trebuchet MS" w:cs="Arial"/>
        </w:rPr>
        <w:t xml:space="preserve"> tutti gli oneri assicurativi e previdenziali di legge e di osservare le norme vigenti in materia di sicurezza sul lavoro e di retribuzione dei</w:t>
      </w:r>
      <w:r w:rsidR="00DB00ED" w:rsidRPr="2956062A">
        <w:rPr>
          <w:rFonts w:ascii="Trebuchet MS" w:hAnsi="Trebuchet MS" w:cs="Arial"/>
        </w:rPr>
        <w:t xml:space="preserve"> </w:t>
      </w:r>
      <w:r w:rsidR="0012417C" w:rsidRPr="2956062A">
        <w:rPr>
          <w:rFonts w:ascii="Trebuchet MS" w:hAnsi="Trebuchet MS" w:cs="Arial"/>
        </w:rPr>
        <w:t>lavoratori dipendenti;</w:t>
      </w:r>
    </w:p>
    <w:p w14:paraId="70AD49A7" w14:textId="1A36127A" w:rsidR="00DD3DB9" w:rsidRPr="00806A60" w:rsidRDefault="7B214BA3" w:rsidP="2956062A">
      <w:pPr>
        <w:pStyle w:val="Corpotesto0"/>
        <w:numPr>
          <w:ilvl w:val="0"/>
          <w:numId w:val="22"/>
        </w:numPr>
        <w:tabs>
          <w:tab w:val="left" w:pos="426"/>
        </w:tabs>
        <w:suppressAutoHyphens/>
        <w:spacing w:before="60" w:after="60"/>
        <w:ind w:left="425" w:hanging="425"/>
        <w:jc w:val="both"/>
        <w:rPr>
          <w:rFonts w:ascii="Trebuchet MS" w:hAnsi="Trebuchet MS" w:cs="Arial"/>
        </w:rPr>
      </w:pPr>
      <w:r w:rsidRPr="2956062A">
        <w:rPr>
          <w:rFonts w:ascii="Trebuchet MS" w:hAnsi="Trebuchet MS" w:cs="Arial"/>
        </w:rPr>
        <w:t>che gli enti appartenenti al partenariato</w:t>
      </w:r>
      <w:r w:rsidR="5E4FCB1C" w:rsidRPr="2956062A">
        <w:rPr>
          <w:rFonts w:ascii="Trebuchet MS" w:hAnsi="Trebuchet MS" w:cs="Arial"/>
        </w:rPr>
        <w:t xml:space="preserve"> hanno </w:t>
      </w:r>
      <w:r w:rsidR="00DD3DB9" w:rsidRPr="2956062A">
        <w:rPr>
          <w:rFonts w:ascii="Trebuchet MS" w:hAnsi="Trebuchet MS" w:cs="Arial"/>
        </w:rPr>
        <w:t>preso visione del Codice Etico</w:t>
      </w:r>
      <w:r w:rsidR="0082776B" w:rsidRPr="2956062A">
        <w:rPr>
          <w:rFonts w:ascii="Trebuchet MS" w:hAnsi="Trebuchet MS" w:cs="Arial"/>
        </w:rPr>
        <w:t>;</w:t>
      </w:r>
    </w:p>
    <w:p w14:paraId="42EF7F22" w14:textId="19809A29" w:rsidR="00DD3DB9" w:rsidRPr="00806A60" w:rsidRDefault="5E8697D8" w:rsidP="2956062A">
      <w:pPr>
        <w:pStyle w:val="Corpotesto0"/>
        <w:numPr>
          <w:ilvl w:val="0"/>
          <w:numId w:val="22"/>
        </w:numPr>
        <w:tabs>
          <w:tab w:val="left" w:pos="426"/>
        </w:tabs>
        <w:suppressAutoHyphens/>
        <w:spacing w:before="60" w:after="60"/>
        <w:ind w:left="425" w:hanging="425"/>
        <w:jc w:val="both"/>
        <w:rPr>
          <w:rFonts w:ascii="Trebuchet MS" w:hAnsi="Trebuchet MS" w:cs="Arial"/>
        </w:rPr>
      </w:pPr>
      <w:r w:rsidRPr="2956062A">
        <w:rPr>
          <w:rFonts w:ascii="Trebuchet MS" w:hAnsi="Trebuchet MS" w:cs="Arial"/>
        </w:rPr>
        <w:t xml:space="preserve">che </w:t>
      </w:r>
      <w:r w:rsidR="00DD3DB9" w:rsidRPr="2956062A">
        <w:rPr>
          <w:rFonts w:ascii="Trebuchet MS" w:hAnsi="Trebuchet MS" w:cs="Arial"/>
        </w:rPr>
        <w:t>in caso di</w:t>
      </w:r>
      <w:r w:rsidR="002A4FE9" w:rsidRPr="2956062A">
        <w:rPr>
          <w:rFonts w:ascii="Trebuchet MS" w:hAnsi="Trebuchet MS" w:cs="Arial"/>
        </w:rPr>
        <w:t xml:space="preserve"> collaborazione con il Comune di Monza</w:t>
      </w:r>
      <w:r w:rsidR="00DD3DB9" w:rsidRPr="2956062A">
        <w:rPr>
          <w:rFonts w:ascii="Trebuchet MS" w:hAnsi="Trebuchet MS" w:cs="Arial"/>
        </w:rPr>
        <w:t xml:space="preserve">, </w:t>
      </w:r>
      <w:r w:rsidR="28734460" w:rsidRPr="2956062A">
        <w:rPr>
          <w:rFonts w:ascii="Trebuchet MS" w:hAnsi="Trebuchet MS" w:cs="Arial"/>
        </w:rPr>
        <w:t xml:space="preserve">il partenariato osserverà o farà osservare </w:t>
      </w:r>
      <w:r w:rsidR="00DD3DB9" w:rsidRPr="2956062A">
        <w:rPr>
          <w:rFonts w:ascii="Trebuchet MS" w:hAnsi="Trebuchet MS" w:cs="Arial"/>
        </w:rPr>
        <w:t>ai propri collaboratori a qualsiasi titolo, per quanto compatibili, gli obblighi di condotta previsti dal Codice di Comportamento dei dipendenti pubblici (DPR 62/2013) e dal Codice di Comportamento del Comune di Monza, di cui dà atto di aver preso visione e piena conoscenza sul sito internet dell’Ente (</w:t>
      </w:r>
      <w:hyperlink r:id="rId14">
        <w:r w:rsidR="00806A60" w:rsidRPr="2956062A">
          <w:rPr>
            <w:rStyle w:val="Collegamentoipertestuale"/>
            <w:rFonts w:ascii="Trebuchet MS" w:hAnsi="Trebuchet MS" w:cs="Arial"/>
          </w:rPr>
          <w:t>www.comune.monza.it</w:t>
        </w:r>
      </w:hyperlink>
      <w:r w:rsidR="00806A60" w:rsidRPr="2956062A">
        <w:rPr>
          <w:rFonts w:ascii="Trebuchet MS" w:hAnsi="Trebuchet MS" w:cs="Arial"/>
        </w:rPr>
        <w:t xml:space="preserve"> sezione Amministrazione-trasparente, area </w:t>
      </w:r>
      <w:r w:rsidR="00C758FD" w:rsidRPr="2956062A">
        <w:rPr>
          <w:rFonts w:ascii="Trebuchet MS" w:hAnsi="Trebuchet MS" w:cs="Arial"/>
        </w:rPr>
        <w:t>P</w:t>
      </w:r>
      <w:r w:rsidR="00806A60" w:rsidRPr="2956062A">
        <w:rPr>
          <w:rFonts w:ascii="Trebuchet MS" w:hAnsi="Trebuchet MS" w:cs="Arial"/>
        </w:rPr>
        <w:t>ersonale</w:t>
      </w:r>
      <w:r w:rsidR="00DD3DB9" w:rsidRPr="2956062A">
        <w:rPr>
          <w:rFonts w:ascii="Trebuchet MS" w:hAnsi="Trebuchet MS" w:cs="Arial"/>
        </w:rPr>
        <w:t>)</w:t>
      </w:r>
      <w:r w:rsidR="00803CAE" w:rsidRPr="2956062A">
        <w:rPr>
          <w:rFonts w:ascii="Trebuchet MS" w:hAnsi="Trebuchet MS" w:cs="Arial"/>
        </w:rPr>
        <w:t>;</w:t>
      </w:r>
    </w:p>
    <w:p w14:paraId="78ED11BE" w14:textId="3BB2519B" w:rsidR="0066361D" w:rsidRPr="00806A60" w:rsidRDefault="00297AB4" w:rsidP="2956062A">
      <w:pPr>
        <w:pStyle w:val="Corpotesto0"/>
        <w:numPr>
          <w:ilvl w:val="0"/>
          <w:numId w:val="22"/>
        </w:numPr>
        <w:tabs>
          <w:tab w:val="left" w:pos="426"/>
        </w:tabs>
        <w:spacing w:before="60" w:after="60" w:line="259" w:lineRule="auto"/>
        <w:ind w:left="425" w:hanging="425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c</w:t>
      </w:r>
      <w:r w:rsidR="460360B8" w:rsidRPr="2956062A">
        <w:rPr>
          <w:rFonts w:ascii="Trebuchet MS" w:hAnsi="Trebuchet MS" w:cs="Arial"/>
        </w:rPr>
        <w:t>he il partenariato ha</w:t>
      </w:r>
      <w:r w:rsidR="0066361D" w:rsidRPr="2956062A">
        <w:rPr>
          <w:rFonts w:ascii="Trebuchet MS" w:hAnsi="Trebuchet MS" w:cs="Arial"/>
        </w:rPr>
        <w:t xml:space="preserve"> preso visione all’indirizzo </w:t>
      </w:r>
      <w:hyperlink r:id="rId15">
        <w:r w:rsidR="0066361D" w:rsidRPr="2956062A">
          <w:rPr>
            <w:rFonts w:ascii="Trebuchet MS" w:hAnsi="Trebuchet MS" w:cs="Arial"/>
          </w:rPr>
          <w:t>www.comune.monza.it</w:t>
        </w:r>
      </w:hyperlink>
      <w:r w:rsidR="0066361D" w:rsidRPr="2956062A">
        <w:rPr>
          <w:rFonts w:ascii="Trebuchet MS" w:hAnsi="Trebuchet MS" w:cs="Arial"/>
        </w:rPr>
        <w:t xml:space="preserve"> del </w:t>
      </w:r>
      <w:r w:rsidR="00C47B98" w:rsidRPr="2956062A">
        <w:rPr>
          <w:rFonts w:ascii="Trebuchet MS" w:hAnsi="Trebuchet MS" w:cs="Arial"/>
        </w:rPr>
        <w:t xml:space="preserve">vigente </w:t>
      </w:r>
      <w:r w:rsidR="0066361D" w:rsidRPr="2956062A">
        <w:rPr>
          <w:rFonts w:ascii="Trebuchet MS" w:hAnsi="Trebuchet MS" w:cs="Arial"/>
        </w:rPr>
        <w:t>piano triennale di prevenzione della corruzion</w:t>
      </w:r>
      <w:r w:rsidR="00C47B98" w:rsidRPr="2956062A">
        <w:rPr>
          <w:rFonts w:ascii="Trebuchet MS" w:hAnsi="Trebuchet MS" w:cs="Arial"/>
        </w:rPr>
        <w:t xml:space="preserve">e e della trasparenza </w:t>
      </w:r>
      <w:r w:rsidR="0066361D" w:rsidRPr="2956062A">
        <w:rPr>
          <w:rFonts w:ascii="Trebuchet MS" w:hAnsi="Trebuchet MS" w:cs="Arial"/>
        </w:rPr>
        <w:t xml:space="preserve">e del codice di comportamento dei dipendenti pubblici e </w:t>
      </w:r>
      <w:r w:rsidR="1EDF0FFD" w:rsidRPr="2956062A">
        <w:rPr>
          <w:rFonts w:ascii="Trebuchet MS" w:hAnsi="Trebuchet MS" w:cs="Arial"/>
        </w:rPr>
        <w:t xml:space="preserve">si </w:t>
      </w:r>
      <w:r w:rsidR="0066361D" w:rsidRPr="2956062A">
        <w:rPr>
          <w:rFonts w:ascii="Trebuchet MS" w:hAnsi="Trebuchet MS" w:cs="Arial"/>
        </w:rPr>
        <w:t>impegn</w:t>
      </w:r>
      <w:r w:rsidR="42DA6C8D" w:rsidRPr="2956062A">
        <w:rPr>
          <w:rFonts w:ascii="Trebuchet MS" w:hAnsi="Trebuchet MS" w:cs="Arial"/>
        </w:rPr>
        <w:t>erà</w:t>
      </w:r>
      <w:r w:rsidR="0066361D" w:rsidRPr="2956062A">
        <w:rPr>
          <w:rFonts w:ascii="Trebuchet MS" w:hAnsi="Trebuchet MS" w:cs="Arial"/>
        </w:rPr>
        <w:t xml:space="preserve"> ad adottare nello svolgimento della propria atti</w:t>
      </w:r>
      <w:r w:rsidR="00EC4FEE" w:rsidRPr="2956062A">
        <w:rPr>
          <w:rFonts w:ascii="Trebuchet MS" w:hAnsi="Trebuchet MS" w:cs="Arial"/>
        </w:rPr>
        <w:t>vità comportamenti conformi alle</w:t>
      </w:r>
      <w:r w:rsidR="0066361D" w:rsidRPr="2956062A">
        <w:rPr>
          <w:rFonts w:ascii="Trebuchet MS" w:hAnsi="Trebuchet MS" w:cs="Arial"/>
        </w:rPr>
        <w:t xml:space="preserve"> previsioni in essi contenute;</w:t>
      </w:r>
    </w:p>
    <w:p w14:paraId="39CE906C" w14:textId="77777777" w:rsidR="00406147" w:rsidRPr="00806A60" w:rsidRDefault="00406147" w:rsidP="00344348">
      <w:pPr>
        <w:pStyle w:val="Standard"/>
        <w:spacing w:before="240" w:after="120"/>
        <w:jc w:val="both"/>
        <w:rPr>
          <w:rFonts w:ascii="Trebuchet MS" w:hAnsi="Trebuchet MS"/>
          <w:sz w:val="20"/>
          <w:szCs w:val="20"/>
        </w:rPr>
      </w:pPr>
      <w:r w:rsidRPr="00806A60">
        <w:rPr>
          <w:rFonts w:ascii="Trebuchet MS" w:hAnsi="Trebuchet MS" w:cs="Trebuchet MS"/>
          <w:b/>
          <w:bCs/>
          <w:sz w:val="20"/>
          <w:szCs w:val="20"/>
          <w:u w:val="single"/>
        </w:rPr>
        <w:t>Proprietà dei dati</w:t>
      </w:r>
      <w:r w:rsidRPr="00806A60">
        <w:rPr>
          <w:rFonts w:ascii="Trebuchet MS" w:hAnsi="Trebuchet MS" w:cs="Trebuchet MS"/>
          <w:i/>
          <w:iCs/>
          <w:sz w:val="20"/>
          <w:szCs w:val="20"/>
        </w:rPr>
        <w:t xml:space="preserve"> (obbligo mutuato da Piano Triennale di Prevenzione della Corruzione e Trasparenza)</w:t>
      </w:r>
    </w:p>
    <w:p w14:paraId="44875660" w14:textId="6F2AB969" w:rsidR="00406147" w:rsidRPr="00806A60" w:rsidRDefault="00406147" w:rsidP="00344348">
      <w:pPr>
        <w:pStyle w:val="Standard"/>
        <w:numPr>
          <w:ilvl w:val="1"/>
          <w:numId w:val="23"/>
        </w:numPr>
        <w:tabs>
          <w:tab w:val="left" w:pos="426"/>
        </w:tabs>
        <w:spacing w:after="60"/>
        <w:ind w:left="425" w:hanging="425"/>
        <w:jc w:val="both"/>
        <w:rPr>
          <w:rFonts w:ascii="Trebuchet MS" w:hAnsi="Trebuchet MS" w:cs="Trebuchet MS"/>
          <w:sz w:val="20"/>
          <w:szCs w:val="20"/>
        </w:rPr>
      </w:pPr>
      <w:r w:rsidRPr="2956062A">
        <w:rPr>
          <w:rFonts w:ascii="Trebuchet MS" w:hAnsi="Trebuchet MS" w:cs="Trebuchet MS"/>
          <w:sz w:val="20"/>
          <w:szCs w:val="20"/>
        </w:rPr>
        <w:t xml:space="preserve">di prendere atto che i dati acquisiti </w:t>
      </w:r>
      <w:r w:rsidR="002A4FE9" w:rsidRPr="2956062A">
        <w:rPr>
          <w:rFonts w:ascii="Trebuchet MS" w:hAnsi="Trebuchet MS" w:cs="Trebuchet MS"/>
          <w:sz w:val="20"/>
          <w:szCs w:val="20"/>
        </w:rPr>
        <w:t>da</w:t>
      </w:r>
      <w:r w:rsidR="177F5515" w:rsidRPr="2956062A">
        <w:rPr>
          <w:rFonts w:ascii="Trebuchet MS" w:hAnsi="Trebuchet MS" w:cs="Trebuchet MS"/>
          <w:sz w:val="20"/>
          <w:szCs w:val="20"/>
        </w:rPr>
        <w:t>i</w:t>
      </w:r>
      <w:r w:rsidR="002A4FE9" w:rsidRPr="2956062A">
        <w:rPr>
          <w:rFonts w:ascii="Trebuchet MS" w:hAnsi="Trebuchet MS" w:cs="Trebuchet MS"/>
          <w:sz w:val="20"/>
          <w:szCs w:val="20"/>
        </w:rPr>
        <w:t xml:space="preserve"> partner</w:t>
      </w:r>
      <w:r w:rsidR="00C47B98" w:rsidRPr="2956062A">
        <w:rPr>
          <w:rFonts w:ascii="Trebuchet MS" w:hAnsi="Trebuchet MS" w:cs="Trebuchet MS"/>
          <w:sz w:val="20"/>
          <w:szCs w:val="20"/>
        </w:rPr>
        <w:t xml:space="preserve"> </w:t>
      </w:r>
      <w:r w:rsidRPr="2956062A">
        <w:rPr>
          <w:rFonts w:ascii="Trebuchet MS" w:hAnsi="Trebuchet MS" w:cs="Trebuchet MS"/>
          <w:sz w:val="20"/>
          <w:szCs w:val="20"/>
        </w:rPr>
        <w:t>e i loro aggior</w:t>
      </w:r>
      <w:r w:rsidR="00EE6848" w:rsidRPr="2956062A">
        <w:rPr>
          <w:rFonts w:ascii="Trebuchet MS" w:hAnsi="Trebuchet MS" w:cs="Trebuchet MS"/>
          <w:sz w:val="20"/>
          <w:szCs w:val="20"/>
        </w:rPr>
        <w:t>namenti sono di proprietà del C</w:t>
      </w:r>
      <w:r w:rsidRPr="2956062A">
        <w:rPr>
          <w:rFonts w:ascii="Trebuchet MS" w:hAnsi="Trebuchet MS" w:cs="Trebuchet MS"/>
          <w:sz w:val="20"/>
          <w:szCs w:val="20"/>
        </w:rPr>
        <w:t>omune di Monza, che in qualunque momento deve poterne liberamente disporre.</w:t>
      </w:r>
      <w:r w:rsidR="0077522D" w:rsidRPr="2956062A">
        <w:rPr>
          <w:rFonts w:ascii="Trebuchet MS" w:hAnsi="Trebuchet MS" w:cs="Trebuchet MS"/>
          <w:sz w:val="20"/>
          <w:szCs w:val="20"/>
        </w:rPr>
        <w:t xml:space="preserve"> In quanto tali ne deve essere </w:t>
      </w:r>
      <w:r w:rsidRPr="2956062A">
        <w:rPr>
          <w:rFonts w:ascii="Trebuchet MS" w:hAnsi="Trebuchet MS" w:cs="Trebuchet MS"/>
          <w:sz w:val="20"/>
          <w:szCs w:val="20"/>
        </w:rPr>
        <w:t>garantita l'accessibilità e la loro leggibilità in formato aperto e, se ciò non fosse possibile, si impegna a garantirne la trasmissione periodica in fo</w:t>
      </w:r>
      <w:r w:rsidR="00B05EC5" w:rsidRPr="2956062A">
        <w:rPr>
          <w:rFonts w:ascii="Trebuchet MS" w:hAnsi="Trebuchet MS" w:cs="Trebuchet MS"/>
          <w:sz w:val="20"/>
          <w:szCs w:val="20"/>
        </w:rPr>
        <w:t>rmato aperto al Comune di Monza;</w:t>
      </w:r>
    </w:p>
    <w:p w14:paraId="1709843C" w14:textId="47AF0C8F" w:rsidR="00406147" w:rsidRPr="00806A60" w:rsidRDefault="00297AB4" w:rsidP="00344348">
      <w:pPr>
        <w:pStyle w:val="Standard"/>
        <w:numPr>
          <w:ilvl w:val="1"/>
          <w:numId w:val="23"/>
        </w:numPr>
        <w:tabs>
          <w:tab w:val="left" w:pos="426"/>
        </w:tabs>
        <w:spacing w:after="60"/>
        <w:ind w:left="425" w:hanging="425"/>
        <w:jc w:val="both"/>
        <w:rPr>
          <w:rFonts w:ascii="Trebuchet MS" w:hAnsi="Trebuchet MS" w:cs="Trebuchet MS"/>
          <w:sz w:val="20"/>
          <w:szCs w:val="20"/>
        </w:rPr>
      </w:pPr>
      <w:r>
        <w:rPr>
          <w:rFonts w:ascii="Trebuchet MS" w:hAnsi="Trebuchet MS" w:cs="Trebuchet MS"/>
          <w:sz w:val="20"/>
          <w:szCs w:val="20"/>
        </w:rPr>
        <w:t>c</w:t>
      </w:r>
      <w:r w:rsidR="215358BB" w:rsidRPr="2956062A">
        <w:rPr>
          <w:rFonts w:ascii="Trebuchet MS" w:hAnsi="Trebuchet MS" w:cs="Trebuchet MS"/>
          <w:sz w:val="20"/>
          <w:szCs w:val="20"/>
        </w:rPr>
        <w:t xml:space="preserve">he </w:t>
      </w:r>
      <w:r w:rsidR="00406147" w:rsidRPr="2956062A">
        <w:rPr>
          <w:rFonts w:ascii="Trebuchet MS" w:hAnsi="Trebuchet MS" w:cs="Trebuchet MS"/>
          <w:sz w:val="20"/>
          <w:szCs w:val="20"/>
        </w:rPr>
        <w:t>assicur</w:t>
      </w:r>
      <w:r w:rsidR="7A174660" w:rsidRPr="2956062A">
        <w:rPr>
          <w:rFonts w:ascii="Trebuchet MS" w:hAnsi="Trebuchet MS" w:cs="Trebuchet MS"/>
          <w:sz w:val="20"/>
          <w:szCs w:val="20"/>
        </w:rPr>
        <w:t>e</w:t>
      </w:r>
      <w:r w:rsidR="00406147" w:rsidRPr="2956062A">
        <w:rPr>
          <w:rFonts w:ascii="Trebuchet MS" w:hAnsi="Trebuchet MS" w:cs="Trebuchet MS"/>
          <w:sz w:val="20"/>
          <w:szCs w:val="20"/>
        </w:rPr>
        <w:t>r</w:t>
      </w:r>
      <w:r w:rsidR="73D7C5A6" w:rsidRPr="2956062A">
        <w:rPr>
          <w:rFonts w:ascii="Trebuchet MS" w:hAnsi="Trebuchet MS" w:cs="Trebuchet MS"/>
          <w:sz w:val="20"/>
          <w:szCs w:val="20"/>
        </w:rPr>
        <w:t>à</w:t>
      </w:r>
      <w:r w:rsidR="00406147" w:rsidRPr="2956062A">
        <w:rPr>
          <w:rFonts w:ascii="Trebuchet MS" w:hAnsi="Trebuchet MS" w:cs="Trebuchet MS"/>
          <w:sz w:val="20"/>
          <w:szCs w:val="20"/>
        </w:rPr>
        <w:t xml:space="preserve"> al termine del</w:t>
      </w:r>
      <w:r w:rsidR="002A4FE9" w:rsidRPr="2956062A">
        <w:rPr>
          <w:rFonts w:ascii="Trebuchet MS" w:hAnsi="Trebuchet MS" w:cs="Trebuchet MS"/>
          <w:sz w:val="20"/>
          <w:szCs w:val="20"/>
        </w:rPr>
        <w:t xml:space="preserve">la collaborazione </w:t>
      </w:r>
      <w:r w:rsidR="49204478" w:rsidRPr="2956062A">
        <w:rPr>
          <w:rFonts w:ascii="Trebuchet MS" w:hAnsi="Trebuchet MS" w:cs="Trebuchet MS"/>
          <w:sz w:val="20"/>
          <w:szCs w:val="20"/>
        </w:rPr>
        <w:t xml:space="preserve">che </w:t>
      </w:r>
      <w:r w:rsidR="00406147" w:rsidRPr="2956062A">
        <w:rPr>
          <w:rFonts w:ascii="Trebuchet MS" w:hAnsi="Trebuchet MS" w:cs="Trebuchet MS"/>
          <w:sz w:val="20"/>
          <w:szCs w:val="20"/>
        </w:rPr>
        <w:t>tutti i dati acquisiti e</w:t>
      </w:r>
      <w:r w:rsidR="00865234" w:rsidRPr="2956062A">
        <w:rPr>
          <w:rFonts w:ascii="Trebuchet MS" w:hAnsi="Trebuchet MS" w:cs="Trebuchet MS"/>
          <w:sz w:val="20"/>
          <w:szCs w:val="20"/>
        </w:rPr>
        <w:t xml:space="preserve"> aggiornati inerenti all’affidamento</w:t>
      </w:r>
      <w:r w:rsidR="00E80724" w:rsidRPr="2956062A">
        <w:rPr>
          <w:rFonts w:ascii="Trebuchet MS" w:hAnsi="Trebuchet MS" w:cs="Trebuchet MS"/>
          <w:sz w:val="20"/>
          <w:szCs w:val="20"/>
        </w:rPr>
        <w:t>, siano trasmessi al</w:t>
      </w:r>
      <w:r w:rsidR="00406147" w:rsidRPr="2956062A">
        <w:rPr>
          <w:rFonts w:ascii="Trebuchet MS" w:hAnsi="Trebuchet MS" w:cs="Trebuchet MS"/>
          <w:sz w:val="20"/>
          <w:szCs w:val="20"/>
        </w:rPr>
        <w:t xml:space="preserve"> Comune di Monza in formato aperto;</w:t>
      </w:r>
    </w:p>
    <w:p w14:paraId="63229FBA" w14:textId="77777777" w:rsidR="00344348" w:rsidRPr="00344348" w:rsidRDefault="00344348" w:rsidP="00344348">
      <w:pPr>
        <w:pStyle w:val="Corpotesto0"/>
        <w:tabs>
          <w:tab w:val="left" w:pos="720"/>
        </w:tabs>
        <w:suppressAutoHyphens/>
        <w:spacing w:before="240"/>
        <w:jc w:val="both"/>
        <w:rPr>
          <w:rFonts w:ascii="Trebuchet MS" w:hAnsi="Trebuchet MS"/>
          <w:b/>
          <w:szCs w:val="20"/>
          <w:u w:val="single"/>
        </w:rPr>
      </w:pPr>
      <w:r w:rsidRPr="00344348">
        <w:rPr>
          <w:rFonts w:ascii="Trebuchet MS" w:hAnsi="Trebuchet MS"/>
          <w:b/>
          <w:szCs w:val="20"/>
          <w:u w:val="single"/>
        </w:rPr>
        <w:t>Privacy</w:t>
      </w:r>
      <w:r>
        <w:rPr>
          <w:rFonts w:ascii="Trebuchet MS" w:hAnsi="Trebuchet MS"/>
          <w:b/>
          <w:szCs w:val="20"/>
          <w:u w:val="single"/>
        </w:rPr>
        <w:t xml:space="preserve"> e accesso agli atti</w:t>
      </w:r>
    </w:p>
    <w:p w14:paraId="425689AC" w14:textId="675E2A1A" w:rsidR="002C4A75" w:rsidRPr="00806A60" w:rsidRDefault="00F23B9E" w:rsidP="002C4A75">
      <w:pPr>
        <w:pStyle w:val="Corpotesto0"/>
        <w:tabs>
          <w:tab w:val="left" w:pos="720"/>
        </w:tabs>
        <w:suppressAutoHyphens/>
        <w:spacing w:after="0"/>
        <w:jc w:val="both"/>
        <w:rPr>
          <w:rFonts w:ascii="Trebuchet MS" w:hAnsi="Trebuchet MS" w:cs="Arial"/>
          <w:szCs w:val="20"/>
        </w:rPr>
      </w:pPr>
      <w:r w:rsidRPr="00806A60">
        <w:rPr>
          <w:rFonts w:ascii="Trebuchet MS" w:hAnsi="Trebuchet MS"/>
          <w:szCs w:val="20"/>
        </w:rPr>
        <w:t>di essere informato, ai sensi e per gli effetti di cui agli art. 13 e 14 del GDPR (</w:t>
      </w:r>
      <w:r w:rsidRPr="00806A60">
        <w:rPr>
          <w:rFonts w:ascii="Trebuchet MS" w:hAnsi="Trebuchet MS"/>
          <w:i/>
          <w:szCs w:val="20"/>
        </w:rPr>
        <w:t>General Data Protection Regulation</w:t>
      </w:r>
      <w:r w:rsidRPr="00806A60">
        <w:rPr>
          <w:rFonts w:ascii="Trebuchet MS" w:hAnsi="Trebuchet MS"/>
          <w:szCs w:val="20"/>
        </w:rPr>
        <w:t>) 2016/679</w:t>
      </w:r>
      <w:r w:rsidR="00164980" w:rsidRPr="00806A60">
        <w:rPr>
          <w:rFonts w:ascii="Trebuchet MS" w:hAnsi="Trebuchet MS"/>
          <w:szCs w:val="20"/>
        </w:rPr>
        <w:t>/UE</w:t>
      </w:r>
      <w:r w:rsidRPr="00806A60">
        <w:rPr>
          <w:rFonts w:ascii="Trebuchet MS" w:hAnsi="Trebuchet MS"/>
          <w:szCs w:val="20"/>
        </w:rPr>
        <w:t xml:space="preserve"> e della normativa nazionale, che i dati personali raccolti saranno trattati, anche con strumenti informatici, esclusivamente nell’ambito del procedimento per il quale la presente dichiarazione viene resa;</w:t>
      </w:r>
      <w:r w:rsidR="002C4A75" w:rsidRPr="00806A60">
        <w:rPr>
          <w:rFonts w:ascii="Trebuchet MS" w:hAnsi="Trebuchet MS" w:cs="Arial"/>
          <w:szCs w:val="20"/>
        </w:rPr>
        <w:t xml:space="preserve"> </w:t>
      </w:r>
    </w:p>
    <w:p w14:paraId="0CEC62EE" w14:textId="4381106D" w:rsidR="00C77648" w:rsidRPr="00806A60" w:rsidRDefault="00C77648" w:rsidP="00C9152E">
      <w:pPr>
        <w:pStyle w:val="Corpotesto0"/>
        <w:tabs>
          <w:tab w:val="left" w:pos="720"/>
        </w:tabs>
        <w:suppressAutoHyphens/>
        <w:spacing w:after="0"/>
        <w:jc w:val="both"/>
        <w:rPr>
          <w:rFonts w:ascii="Trebuchet MS" w:hAnsi="Trebuchet MS" w:cs="Arial"/>
          <w:szCs w:val="20"/>
        </w:rPr>
      </w:pPr>
    </w:p>
    <w:p w14:paraId="22023292" w14:textId="26701634" w:rsidR="00C26CBE" w:rsidRPr="00C26CBE" w:rsidRDefault="00C26CBE" w:rsidP="2956062A">
      <w:pPr>
        <w:pStyle w:val="Paragrafoelenco"/>
        <w:numPr>
          <w:ilvl w:val="0"/>
          <w:numId w:val="26"/>
        </w:numPr>
        <w:tabs>
          <w:tab w:val="left" w:pos="720"/>
          <w:tab w:val="left" w:pos="8856"/>
        </w:tabs>
        <w:suppressAutoHyphens/>
        <w:autoSpaceDE w:val="0"/>
        <w:spacing w:before="120" w:after="120"/>
        <w:jc w:val="both"/>
        <w:rPr>
          <w:rFonts w:ascii="Trebuchet MS" w:hAnsi="Trebuchet MS"/>
          <w:color w:val="000000"/>
        </w:rPr>
      </w:pPr>
      <w:r w:rsidRPr="2956062A">
        <w:rPr>
          <w:rFonts w:ascii="Trebuchet MS" w:hAnsi="Trebuchet MS"/>
          <w:color w:val="000000" w:themeColor="text1"/>
        </w:rPr>
        <w:t xml:space="preserve">di autorizzare il Comune di Monza a rilasciare copia di tutta la documentazione presentata </w:t>
      </w:r>
      <w:r w:rsidR="3B95AB2F" w:rsidRPr="2956062A">
        <w:rPr>
          <w:rFonts w:ascii="Trebuchet MS" w:hAnsi="Trebuchet MS"/>
          <w:color w:val="000000" w:themeColor="text1"/>
        </w:rPr>
        <w:t xml:space="preserve">dal partenariato </w:t>
      </w:r>
      <w:r w:rsidRPr="2956062A">
        <w:rPr>
          <w:rFonts w:ascii="Trebuchet MS" w:hAnsi="Trebuchet MS"/>
          <w:color w:val="000000" w:themeColor="text1"/>
        </w:rPr>
        <w:t>per la partecipazione alla presente procedura qualora venga esercitata la facoltà di accesso agli atti ai sensi della L. n. 241/90</w:t>
      </w:r>
    </w:p>
    <w:p w14:paraId="639BF6F6" w14:textId="02DAF4A5" w:rsidR="000E62F0" w:rsidRDefault="00262188" w:rsidP="00344348">
      <w:pPr>
        <w:tabs>
          <w:tab w:val="left" w:pos="720"/>
          <w:tab w:val="left" w:pos="8856"/>
        </w:tabs>
        <w:suppressAutoHyphens/>
        <w:autoSpaceDE w:val="0"/>
        <w:spacing w:before="120" w:after="120"/>
        <w:jc w:val="both"/>
        <w:rPr>
          <w:rFonts w:ascii="Trebuchet MS" w:hAnsi="Trebuchet MS"/>
          <w:b/>
          <w:iCs/>
          <w:color w:val="000000"/>
          <w:szCs w:val="20"/>
        </w:rPr>
      </w:pPr>
      <w:r w:rsidRPr="00806A60">
        <w:rPr>
          <w:rFonts w:ascii="Trebuchet MS" w:hAnsi="Trebuchet MS"/>
          <w:b/>
          <w:iCs/>
          <w:color w:val="000000"/>
          <w:szCs w:val="20"/>
        </w:rPr>
        <w:t>In alternativa</w:t>
      </w:r>
      <w:r w:rsidR="000E62F0" w:rsidRPr="00806A60">
        <w:rPr>
          <w:rFonts w:ascii="Trebuchet MS" w:hAnsi="Trebuchet MS"/>
          <w:b/>
          <w:iCs/>
          <w:color w:val="000000"/>
          <w:szCs w:val="20"/>
        </w:rPr>
        <w:t>:</w:t>
      </w:r>
    </w:p>
    <w:p w14:paraId="24E81949" w14:textId="771ED9F7" w:rsidR="00C26CBE" w:rsidRDefault="00C26CBE" w:rsidP="00344348">
      <w:pPr>
        <w:tabs>
          <w:tab w:val="left" w:pos="720"/>
          <w:tab w:val="left" w:pos="8856"/>
        </w:tabs>
        <w:suppressAutoHyphens/>
        <w:autoSpaceDE w:val="0"/>
        <w:spacing w:before="120" w:after="120"/>
        <w:jc w:val="both"/>
        <w:rPr>
          <w:rFonts w:ascii="Trebuchet MS" w:hAnsi="Trebuchet MS"/>
          <w:b/>
          <w:iCs/>
          <w:color w:val="000000"/>
          <w:szCs w:val="20"/>
        </w:rPr>
      </w:pPr>
    </w:p>
    <w:p w14:paraId="715E258A" w14:textId="72FBACA8" w:rsidR="00344348" w:rsidRPr="002C4A75" w:rsidRDefault="00C26CBE" w:rsidP="2956062A">
      <w:pPr>
        <w:pStyle w:val="Paragrafoelenco"/>
        <w:numPr>
          <w:ilvl w:val="0"/>
          <w:numId w:val="26"/>
        </w:numPr>
        <w:tabs>
          <w:tab w:val="left" w:pos="720"/>
          <w:tab w:val="left" w:pos="8856"/>
        </w:tabs>
        <w:suppressAutoHyphens/>
        <w:autoSpaceDE w:val="0"/>
        <w:spacing w:before="120" w:after="120"/>
        <w:jc w:val="both"/>
        <w:rPr>
          <w:rFonts w:ascii="Trebuchet MS" w:hAnsi="Trebuchet MS"/>
          <w:b/>
          <w:bCs/>
          <w:color w:val="000000"/>
        </w:rPr>
      </w:pPr>
      <w:r w:rsidRPr="2956062A">
        <w:rPr>
          <w:rFonts w:ascii="Trebuchet MS" w:hAnsi="Trebuchet MS"/>
          <w:color w:val="000000" w:themeColor="text1"/>
        </w:rPr>
        <w:t>di non autorizzare il Comune di Monza a rilasciare copia della documentazione presentata per la partecipazione alla presente procedura</w:t>
      </w:r>
      <w:r w:rsidR="63BB1DFE" w:rsidRPr="2956062A">
        <w:rPr>
          <w:rFonts w:ascii="Trebuchet MS" w:hAnsi="Trebuchet MS"/>
          <w:color w:val="000000" w:themeColor="text1"/>
        </w:rPr>
        <w:t>;</w:t>
      </w:r>
      <w:r w:rsidRPr="2956062A">
        <w:rPr>
          <w:rFonts w:ascii="Trebuchet MS" w:hAnsi="Trebuchet MS"/>
          <w:color w:val="000000" w:themeColor="text1"/>
        </w:rPr>
        <w:t xml:space="preserve"> in tal caso allegare una dichiarazione, sottoscritta motivata e comprovata</w:t>
      </w:r>
      <w:r w:rsidR="002C4A75" w:rsidRPr="2956062A">
        <w:rPr>
          <w:rFonts w:ascii="Trebuchet MS" w:hAnsi="Trebuchet MS"/>
          <w:color w:val="000000" w:themeColor="text1"/>
        </w:rPr>
        <w:t xml:space="preserve"> che indichi le informazioni che, ai sensi dell’art. 35 del d. lgs n. 36/2023 costituiscono segreti tecnici o commerciali*</w:t>
      </w:r>
    </w:p>
    <w:p w14:paraId="37248AD9" w14:textId="0FEF6C98" w:rsidR="002C4A75" w:rsidRDefault="002C4A75" w:rsidP="002C4A75">
      <w:pPr>
        <w:pStyle w:val="Paragrafoelenco"/>
        <w:tabs>
          <w:tab w:val="left" w:pos="720"/>
          <w:tab w:val="left" w:pos="8856"/>
        </w:tabs>
        <w:suppressAutoHyphens/>
        <w:autoSpaceDE w:val="0"/>
        <w:spacing w:before="120" w:after="120"/>
        <w:jc w:val="both"/>
        <w:rPr>
          <w:rFonts w:ascii="Trebuchet MS" w:hAnsi="Trebuchet MS"/>
          <w:bCs/>
          <w:iCs/>
          <w:color w:val="000000"/>
          <w:szCs w:val="20"/>
        </w:rPr>
      </w:pPr>
    </w:p>
    <w:p w14:paraId="6F25BAD0" w14:textId="157CB53A" w:rsidR="002C4A75" w:rsidRDefault="002C4A75" w:rsidP="002C4A75">
      <w:pPr>
        <w:pStyle w:val="Paragrafoelenco"/>
        <w:tabs>
          <w:tab w:val="left" w:pos="720"/>
          <w:tab w:val="left" w:pos="8856"/>
        </w:tabs>
        <w:suppressAutoHyphens/>
        <w:autoSpaceDE w:val="0"/>
        <w:spacing w:before="120" w:after="120"/>
        <w:jc w:val="both"/>
        <w:rPr>
          <w:rFonts w:ascii="Trebuchet MS" w:hAnsi="Trebuchet MS"/>
          <w:bCs/>
          <w:iCs/>
          <w:color w:val="000000"/>
          <w:szCs w:val="20"/>
        </w:rPr>
      </w:pPr>
    </w:p>
    <w:p w14:paraId="6C4128B1" w14:textId="77777777" w:rsidR="002C4A75" w:rsidRDefault="002C4A75" w:rsidP="002C4A75">
      <w:pPr>
        <w:pStyle w:val="Paragrafoelenco"/>
        <w:tabs>
          <w:tab w:val="left" w:pos="720"/>
          <w:tab w:val="left" w:pos="8856"/>
        </w:tabs>
        <w:suppressAutoHyphens/>
        <w:autoSpaceDE w:val="0"/>
        <w:spacing w:before="120" w:after="120"/>
        <w:jc w:val="both"/>
        <w:rPr>
          <w:rFonts w:ascii="Trebuchet MS" w:hAnsi="Trebuchet MS"/>
          <w:b/>
          <w:iCs/>
          <w:color w:val="000000"/>
          <w:szCs w:val="20"/>
        </w:rPr>
      </w:pPr>
    </w:p>
    <w:p w14:paraId="43D307BC" w14:textId="742DC527" w:rsidR="00647DA7" w:rsidRPr="00806A60" w:rsidRDefault="00C9152E" w:rsidP="00344348">
      <w:pPr>
        <w:autoSpaceDE w:val="0"/>
        <w:autoSpaceDN w:val="0"/>
        <w:adjustRightInd w:val="0"/>
        <w:spacing w:before="240" w:after="240"/>
        <w:rPr>
          <w:rFonts w:ascii="Trebuchet MS" w:hAnsi="Trebuchet MS" w:cs="Arial"/>
          <w:color w:val="000000"/>
          <w:szCs w:val="20"/>
        </w:rPr>
      </w:pPr>
      <w:r w:rsidRPr="00806A60">
        <w:rPr>
          <w:rFonts w:ascii="Trebuchet MS" w:hAnsi="Trebuchet MS" w:cs="Arial"/>
          <w:color w:val="000000"/>
          <w:szCs w:val="20"/>
        </w:rPr>
        <w:t>Data</w:t>
      </w:r>
      <w:r w:rsidR="00344348">
        <w:rPr>
          <w:rFonts w:ascii="Trebuchet MS" w:hAnsi="Trebuchet MS" w:cs="Arial"/>
          <w:color w:val="000000"/>
          <w:szCs w:val="20"/>
        </w:rPr>
        <w:t xml:space="preserve"> </w:t>
      </w:r>
      <w:r w:rsidR="008E51E2">
        <w:rPr>
          <w:rFonts w:ascii="Trebuchet MS" w:hAnsi="Trebuchet MS" w:cs="Arial"/>
          <w:color w:val="000000"/>
          <w:szCs w:val="20"/>
        </w:rPr>
        <w:t xml:space="preserve"> ………………………………………………</w:t>
      </w:r>
      <w:r w:rsidR="00C26CBE">
        <w:rPr>
          <w:rFonts w:ascii="Trebuchet MS" w:hAnsi="Trebuchet MS" w:cs="Arial"/>
          <w:color w:val="000000"/>
          <w:szCs w:val="20"/>
        </w:rPr>
        <w:t>……….</w:t>
      </w:r>
    </w:p>
    <w:p w14:paraId="11DC80A8" w14:textId="77777777" w:rsidR="002B354F" w:rsidRPr="00806A60" w:rsidRDefault="00375D39" w:rsidP="00344348">
      <w:pPr>
        <w:pStyle w:val="Testo3colon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before="360" w:after="360" w:line="240" w:lineRule="atLeast"/>
        <w:rPr>
          <w:rFonts w:ascii="Trebuchet MS" w:hAnsi="Trebuchet MS"/>
          <w:sz w:val="20"/>
          <w:szCs w:val="20"/>
        </w:rPr>
      </w:pPr>
      <w:r w:rsidRPr="00806A60">
        <w:rPr>
          <w:rFonts w:ascii="Trebuchet MS" w:hAnsi="Trebuchet MS" w:cs="Arial"/>
          <w:sz w:val="20"/>
          <w:szCs w:val="20"/>
        </w:rPr>
        <w:tab/>
      </w:r>
      <w:r w:rsidRPr="00806A60">
        <w:rPr>
          <w:rFonts w:ascii="Trebuchet MS" w:hAnsi="Trebuchet MS" w:cs="Arial"/>
          <w:sz w:val="20"/>
          <w:szCs w:val="20"/>
        </w:rPr>
        <w:tab/>
      </w:r>
      <w:r w:rsidRPr="00806A60">
        <w:rPr>
          <w:rFonts w:ascii="Trebuchet MS" w:hAnsi="Trebuchet MS" w:cs="Arial"/>
          <w:sz w:val="20"/>
          <w:szCs w:val="20"/>
        </w:rPr>
        <w:tab/>
      </w:r>
      <w:r w:rsidRPr="00806A60">
        <w:rPr>
          <w:rFonts w:ascii="Trebuchet MS" w:hAnsi="Trebuchet MS" w:cs="Arial"/>
          <w:sz w:val="20"/>
          <w:szCs w:val="20"/>
        </w:rPr>
        <w:tab/>
      </w:r>
      <w:r w:rsidRPr="00806A60">
        <w:rPr>
          <w:rFonts w:ascii="Trebuchet MS" w:hAnsi="Trebuchet MS" w:cs="Arial"/>
          <w:sz w:val="20"/>
          <w:szCs w:val="20"/>
        </w:rPr>
        <w:tab/>
      </w:r>
      <w:r w:rsidRPr="00806A60">
        <w:rPr>
          <w:rFonts w:ascii="Trebuchet MS" w:hAnsi="Trebuchet MS" w:cs="Arial"/>
          <w:sz w:val="20"/>
          <w:szCs w:val="20"/>
        </w:rPr>
        <w:tab/>
      </w:r>
      <w:r w:rsidRPr="00806A60">
        <w:rPr>
          <w:rFonts w:ascii="Trebuchet MS" w:hAnsi="Trebuchet MS" w:cs="Arial"/>
          <w:color w:val="auto"/>
          <w:sz w:val="20"/>
          <w:szCs w:val="20"/>
        </w:rPr>
        <w:t xml:space="preserve">FIRMA </w:t>
      </w:r>
      <w:r w:rsidR="00EA6F26" w:rsidRPr="00806A60">
        <w:rPr>
          <w:rFonts w:ascii="Trebuchet MS" w:hAnsi="Trebuchet MS"/>
          <w:sz w:val="20"/>
          <w:szCs w:val="20"/>
        </w:rPr>
        <w:t>DIGITALE DEL DICHIARANTE</w:t>
      </w:r>
    </w:p>
    <w:p w14:paraId="66C35868" w14:textId="77777777" w:rsidR="00DB5213" w:rsidRPr="00344348" w:rsidRDefault="00DB5213" w:rsidP="00344348">
      <w:pPr>
        <w:pStyle w:val="Standard"/>
        <w:jc w:val="both"/>
        <w:rPr>
          <w:rFonts w:ascii="Trebuchet MS" w:hAnsi="Trebuchet MS" w:cs="Arial"/>
          <w:color w:val="000000"/>
          <w:sz w:val="20"/>
          <w:szCs w:val="20"/>
        </w:rPr>
      </w:pPr>
      <w:r w:rsidRPr="00806A60">
        <w:rPr>
          <w:rFonts w:ascii="Trebuchet MS" w:hAnsi="Trebuchet MS" w:cs="Arial"/>
          <w:b/>
          <w:color w:val="000000"/>
          <w:sz w:val="20"/>
          <w:szCs w:val="20"/>
        </w:rPr>
        <w:t>*</w:t>
      </w:r>
      <w:r w:rsidRPr="00806A60">
        <w:rPr>
          <w:rFonts w:ascii="Trebuchet MS" w:hAnsi="Trebuchet MS" w:cs="Arial"/>
          <w:color w:val="000000"/>
          <w:sz w:val="20"/>
          <w:szCs w:val="20"/>
        </w:rPr>
        <w:t xml:space="preserve"> N.B. Qualora la dichiarazione non venga allegata, il Comune di Monza si riterrà autorizzato, nel caso in cui venga esercitata la facoltà di accesso agli atti, ai sensi della L.241/90, a rilasciare copia della documentazione eventualmente richiesta.</w:t>
      </w:r>
    </w:p>
    <w:sectPr w:rsidR="00DB5213" w:rsidRPr="00344348" w:rsidSect="00B641DC">
      <w:footerReference w:type="even" r:id="rId16"/>
      <w:pgSz w:w="11907" w:h="16839" w:code="9"/>
      <w:pgMar w:top="1560" w:right="992" w:bottom="709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5C838" w14:textId="77777777" w:rsidR="00F82430" w:rsidRDefault="00F82430">
      <w:r>
        <w:separator/>
      </w:r>
    </w:p>
  </w:endnote>
  <w:endnote w:type="continuationSeparator" w:id="0">
    <w:p w14:paraId="1AA3414F" w14:textId="77777777" w:rsidR="00F82430" w:rsidRDefault="00F8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ertus Medium">
    <w:altName w:val="Arial"/>
    <w:charset w:val="00"/>
    <w:family w:val="swiss"/>
    <w:pitch w:val="variable"/>
  </w:font>
  <w:font w:name="StarSymbol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4954085"/>
      <w:docPartObj>
        <w:docPartGallery w:val="Page Numbers (Bottom of Page)"/>
        <w:docPartUnique/>
      </w:docPartObj>
    </w:sdtPr>
    <w:sdtEndPr/>
    <w:sdtContent>
      <w:p w14:paraId="4E8139B6" w14:textId="0AAB538D" w:rsidR="00C05C32" w:rsidRDefault="00F508C4" w:rsidP="00F508C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92180" w14:textId="77777777" w:rsidR="00F82430" w:rsidRDefault="00F82430">
      <w:r>
        <w:separator/>
      </w:r>
    </w:p>
  </w:footnote>
  <w:footnote w:type="continuationSeparator" w:id="0">
    <w:p w14:paraId="093429E7" w14:textId="77777777" w:rsidR="00F82430" w:rsidRDefault="00F82430">
      <w:r>
        <w:continuationSeparator/>
      </w:r>
    </w:p>
  </w:footnote>
  <w:footnote w:id="1">
    <w:p w14:paraId="3BAACC2B" w14:textId="77777777" w:rsidR="00C05C32" w:rsidRDefault="00C05C32" w:rsidP="00501158">
      <w:pPr>
        <w:pStyle w:val="Standard"/>
        <w:tabs>
          <w:tab w:val="left" w:pos="142"/>
          <w:tab w:val="left" w:pos="284"/>
        </w:tabs>
        <w:ind w:left="284"/>
        <w:jc w:val="both"/>
      </w:pPr>
      <w:r>
        <w:rPr>
          <w:rStyle w:val="Rimandonotaapidipagina"/>
        </w:rPr>
        <w:footnoteRef/>
      </w:r>
      <w:r>
        <w:t xml:space="preserve"> </w:t>
      </w:r>
      <w:r w:rsidRPr="00C758FD">
        <w:rPr>
          <w:rFonts w:ascii="Trebuchet MS" w:hAnsi="Trebuchet MS"/>
          <w:i/>
          <w:iCs/>
          <w:sz w:val="16"/>
          <w:szCs w:val="16"/>
        </w:rPr>
        <w:t>se esistenti precisare quali e con chi</w:t>
      </w:r>
      <w:r w:rsidRPr="00C758FD">
        <w:rPr>
          <w:rFonts w:ascii="Trebuchet MS" w:hAnsi="Trebuchet MS"/>
          <w:sz w:val="16"/>
          <w:szCs w:val="16"/>
        </w:rPr>
        <w:t>;</w:t>
      </w:r>
    </w:p>
  </w:footnote>
  <w:footnote w:id="2">
    <w:p w14:paraId="22676B35" w14:textId="77777777" w:rsidR="00C05C32" w:rsidRDefault="00C05C32" w:rsidP="00501158">
      <w:pPr>
        <w:pStyle w:val="Standard"/>
        <w:tabs>
          <w:tab w:val="left" w:pos="142"/>
          <w:tab w:val="left" w:pos="284"/>
        </w:tabs>
        <w:spacing w:after="120"/>
        <w:ind w:left="284"/>
        <w:jc w:val="both"/>
      </w:pPr>
      <w:r>
        <w:rPr>
          <w:rStyle w:val="Rimandonotaapidipagina"/>
        </w:rPr>
        <w:footnoteRef/>
      </w:r>
      <w:r>
        <w:t xml:space="preserve"> </w:t>
      </w:r>
      <w:r w:rsidRPr="00C758FD">
        <w:rPr>
          <w:rFonts w:ascii="Trebuchet MS" w:hAnsi="Trebuchet MS" w:cs="Trebuchet MS"/>
          <w:i/>
          <w:iCs/>
          <w:sz w:val="16"/>
          <w:szCs w:val="16"/>
        </w:rPr>
        <w:t>sono considerati parenti e affini entro il 2° grado nonni, genitori, sorelle, fratelli, figli, nipoti in linea retta; genitori, fratelli e sorelle, figli, nonni e nipoti in linea retta del coniuge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multilevel"/>
    <w:tmpl w:val="00000004"/>
    <w:name w:val="WWNum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8"/>
    <w:multiLevelType w:val="multilevel"/>
    <w:tmpl w:val="00000008"/>
    <w:name w:val="WW8Num15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Albertus Medium" w:hAnsi="Albertus Medium" w:cs="Courier New"/>
        <w:sz w:val="24"/>
        <w:szCs w:val="24"/>
        <w:shd w:val="clear" w:color="auto" w:fill="auto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A8954BD"/>
    <w:multiLevelType w:val="hybridMultilevel"/>
    <w:tmpl w:val="549679CC"/>
    <w:lvl w:ilvl="0" w:tplc="C840BF1E">
      <w:numFmt w:val="bullet"/>
      <w:lvlText w:val="-"/>
      <w:lvlJc w:val="left"/>
      <w:pPr>
        <w:ind w:left="928" w:hanging="360"/>
      </w:pPr>
      <w:rPr>
        <w:rFonts w:ascii="Trebuchet MS" w:eastAsia="Arial Unicode MS" w:hAnsi="Trebuchet MS" w:cs="Arial" w:hint="default"/>
        <w:color w:val="000000"/>
        <w:sz w:val="22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0AE63CE8"/>
    <w:multiLevelType w:val="hybridMultilevel"/>
    <w:tmpl w:val="0E8C77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AEACCA2">
      <w:numFmt w:val="bullet"/>
      <w:lvlText w:val="-"/>
      <w:lvlJc w:val="left"/>
      <w:pPr>
        <w:ind w:left="4897" w:hanging="360"/>
      </w:pPr>
      <w:rPr>
        <w:rFonts w:ascii="Calibri" w:eastAsia="Calibri" w:hAnsi="Calibri" w:cs="Helvetica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408B3"/>
    <w:multiLevelType w:val="hybridMultilevel"/>
    <w:tmpl w:val="B908205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10360"/>
    <w:multiLevelType w:val="hybridMultilevel"/>
    <w:tmpl w:val="86C0D964"/>
    <w:lvl w:ilvl="0" w:tplc="56B6E252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11337"/>
    <w:multiLevelType w:val="multilevel"/>
    <w:tmpl w:val="D13C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16450D"/>
    <w:multiLevelType w:val="hybridMultilevel"/>
    <w:tmpl w:val="19764090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11523215"/>
    <w:multiLevelType w:val="multilevel"/>
    <w:tmpl w:val="FE408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864B71"/>
    <w:multiLevelType w:val="hybridMultilevel"/>
    <w:tmpl w:val="8EC218DC"/>
    <w:lvl w:ilvl="0" w:tplc="B92083B0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15B90"/>
    <w:multiLevelType w:val="hybridMultilevel"/>
    <w:tmpl w:val="C33C80E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63F5B"/>
    <w:multiLevelType w:val="hybridMultilevel"/>
    <w:tmpl w:val="46082B54"/>
    <w:lvl w:ilvl="0" w:tplc="DAEACCA2">
      <w:numFmt w:val="bullet"/>
      <w:lvlText w:val="-"/>
      <w:lvlJc w:val="left"/>
      <w:pPr>
        <w:ind w:left="720" w:hanging="360"/>
      </w:pPr>
      <w:rPr>
        <w:rFonts w:ascii="Calibri" w:eastAsia="Calibri" w:hAnsi="Calibri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86321"/>
    <w:multiLevelType w:val="hybridMultilevel"/>
    <w:tmpl w:val="D69E26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B064C6"/>
    <w:multiLevelType w:val="hybridMultilevel"/>
    <w:tmpl w:val="4F42FF3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982125"/>
    <w:multiLevelType w:val="hybridMultilevel"/>
    <w:tmpl w:val="9F94801E"/>
    <w:lvl w:ilvl="0" w:tplc="C840BF1E">
      <w:numFmt w:val="bullet"/>
      <w:lvlText w:val="-"/>
      <w:lvlJc w:val="left"/>
      <w:pPr>
        <w:ind w:left="720" w:hanging="360"/>
      </w:pPr>
      <w:rPr>
        <w:rFonts w:ascii="Trebuchet MS" w:eastAsia="Arial Unicode MS" w:hAnsi="Trebuchet MS" w:cs="Arial" w:hint="default"/>
        <w:color w:val="000000"/>
        <w:sz w:val="2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DE5430"/>
    <w:multiLevelType w:val="hybridMultilevel"/>
    <w:tmpl w:val="0F908824"/>
    <w:lvl w:ilvl="0" w:tplc="F42CF8F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56DE2"/>
    <w:multiLevelType w:val="hybridMultilevel"/>
    <w:tmpl w:val="A17205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C001E"/>
    <w:multiLevelType w:val="hybridMultilevel"/>
    <w:tmpl w:val="0D4EE7F8"/>
    <w:lvl w:ilvl="0" w:tplc="CD3AA0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A23C3EF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9939AA"/>
    <w:multiLevelType w:val="hybridMultilevel"/>
    <w:tmpl w:val="C8C02A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2198A"/>
    <w:multiLevelType w:val="hybridMultilevel"/>
    <w:tmpl w:val="1402CD26"/>
    <w:lvl w:ilvl="0" w:tplc="BFA6F15A">
      <w:start w:val="1"/>
      <w:numFmt w:val="bullet"/>
      <w:pStyle w:val="Elencopuntato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364D33"/>
    <w:multiLevelType w:val="hybridMultilevel"/>
    <w:tmpl w:val="F9140BDE"/>
    <w:lvl w:ilvl="0" w:tplc="A0544516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051E8"/>
    <w:multiLevelType w:val="hybridMultilevel"/>
    <w:tmpl w:val="CC8CB48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17">
      <w:start w:val="1"/>
      <w:numFmt w:val="lowerLetter"/>
      <w:lvlText w:val="%2)"/>
      <w:lvlJc w:val="left"/>
      <w:pPr>
        <w:ind w:left="4897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B1191B"/>
    <w:multiLevelType w:val="hybridMultilevel"/>
    <w:tmpl w:val="5D18CA22"/>
    <w:lvl w:ilvl="0" w:tplc="F42CF8F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D9422B"/>
    <w:multiLevelType w:val="multilevel"/>
    <w:tmpl w:val="80B89618"/>
    <w:styleLink w:val="WW8Num2"/>
    <w:lvl w:ilvl="0">
      <w:start w:val="1"/>
      <w:numFmt w:val="none"/>
      <w:pStyle w:val="Heading10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7" w15:restartNumberingAfterBreak="0">
    <w:nsid w:val="6AFE5186"/>
    <w:multiLevelType w:val="hybridMultilevel"/>
    <w:tmpl w:val="9F2AA64C"/>
    <w:lvl w:ilvl="0" w:tplc="A0544516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45189620">
    <w:abstractNumId w:val="22"/>
  </w:num>
  <w:num w:numId="2" w16cid:durableId="724261784">
    <w:abstractNumId w:val="14"/>
  </w:num>
  <w:num w:numId="3" w16cid:durableId="172648869">
    <w:abstractNumId w:val="12"/>
  </w:num>
  <w:num w:numId="4" w16cid:durableId="1829325550">
    <w:abstractNumId w:val="5"/>
  </w:num>
  <w:num w:numId="5" w16cid:durableId="37123618">
    <w:abstractNumId w:val="16"/>
  </w:num>
  <w:num w:numId="6" w16cid:durableId="2093508437">
    <w:abstractNumId w:val="28"/>
  </w:num>
  <w:num w:numId="7" w16cid:durableId="1023749770">
    <w:abstractNumId w:val="6"/>
  </w:num>
  <w:num w:numId="8" w16cid:durableId="1090005821">
    <w:abstractNumId w:val="4"/>
  </w:num>
  <w:num w:numId="9" w16cid:durableId="912660658">
    <w:abstractNumId w:val="3"/>
  </w:num>
  <w:num w:numId="10" w16cid:durableId="106895863">
    <w:abstractNumId w:val="13"/>
  </w:num>
  <w:num w:numId="11" w16cid:durableId="919563149">
    <w:abstractNumId w:val="11"/>
  </w:num>
  <w:num w:numId="12" w16cid:durableId="418213400">
    <w:abstractNumId w:val="7"/>
  </w:num>
  <w:num w:numId="13" w16cid:durableId="1722246645">
    <w:abstractNumId w:val="20"/>
  </w:num>
  <w:num w:numId="14" w16cid:durableId="1419788480">
    <w:abstractNumId w:val="8"/>
  </w:num>
  <w:num w:numId="15" w16cid:durableId="858158330">
    <w:abstractNumId w:val="10"/>
  </w:num>
  <w:num w:numId="16" w16cid:durableId="1941600700">
    <w:abstractNumId w:val="26"/>
  </w:num>
  <w:num w:numId="17" w16cid:durableId="2073850896">
    <w:abstractNumId w:val="23"/>
  </w:num>
  <w:num w:numId="18" w16cid:durableId="719061494">
    <w:abstractNumId w:val="27"/>
  </w:num>
  <w:num w:numId="19" w16cid:durableId="1585413229">
    <w:abstractNumId w:val="21"/>
  </w:num>
  <w:num w:numId="20" w16cid:durableId="1023286312">
    <w:abstractNumId w:val="9"/>
  </w:num>
  <w:num w:numId="21" w16cid:durableId="1992174537">
    <w:abstractNumId w:val="19"/>
  </w:num>
  <w:num w:numId="22" w16cid:durableId="1767382443">
    <w:abstractNumId w:val="17"/>
  </w:num>
  <w:num w:numId="23" w16cid:durableId="725496450">
    <w:abstractNumId w:val="24"/>
  </w:num>
  <w:num w:numId="24" w16cid:durableId="2068606865">
    <w:abstractNumId w:val="25"/>
  </w:num>
  <w:num w:numId="25" w16cid:durableId="2028097813">
    <w:abstractNumId w:val="18"/>
  </w:num>
  <w:num w:numId="26" w16cid:durableId="1361467325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attachedTemplate r:id="rId1"/>
  <w:defaultTabStop w:val="708"/>
  <w:autoHyphenation/>
  <w:hyphenationZone w:val="283"/>
  <w:evenAndOddHeaders/>
  <w:drawingGridHorizontalSpacing w:val="100"/>
  <w:displayHorizontalDrawingGridEvery w:val="2"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186"/>
    <w:rsid w:val="0000213C"/>
    <w:rsid w:val="000034BB"/>
    <w:rsid w:val="00005104"/>
    <w:rsid w:val="00005D16"/>
    <w:rsid w:val="00005F31"/>
    <w:rsid w:val="00013004"/>
    <w:rsid w:val="00013FD3"/>
    <w:rsid w:val="00014599"/>
    <w:rsid w:val="000155FF"/>
    <w:rsid w:val="000169E5"/>
    <w:rsid w:val="00020BA9"/>
    <w:rsid w:val="00030BE1"/>
    <w:rsid w:val="000347F3"/>
    <w:rsid w:val="00035548"/>
    <w:rsid w:val="000370A1"/>
    <w:rsid w:val="000379AA"/>
    <w:rsid w:val="00041F29"/>
    <w:rsid w:val="00042254"/>
    <w:rsid w:val="000440F3"/>
    <w:rsid w:val="00045E76"/>
    <w:rsid w:val="00052356"/>
    <w:rsid w:val="0005488E"/>
    <w:rsid w:val="00055D26"/>
    <w:rsid w:val="00055E01"/>
    <w:rsid w:val="00062577"/>
    <w:rsid w:val="000675F6"/>
    <w:rsid w:val="0007226C"/>
    <w:rsid w:val="0007264A"/>
    <w:rsid w:val="00074CC8"/>
    <w:rsid w:val="0007531E"/>
    <w:rsid w:val="00076F25"/>
    <w:rsid w:val="000812CC"/>
    <w:rsid w:val="000814C8"/>
    <w:rsid w:val="000830EF"/>
    <w:rsid w:val="0008315F"/>
    <w:rsid w:val="0008540C"/>
    <w:rsid w:val="00086A39"/>
    <w:rsid w:val="000915AC"/>
    <w:rsid w:val="00092E57"/>
    <w:rsid w:val="000933E3"/>
    <w:rsid w:val="000937D0"/>
    <w:rsid w:val="00094FA4"/>
    <w:rsid w:val="00095525"/>
    <w:rsid w:val="00096989"/>
    <w:rsid w:val="00096A5B"/>
    <w:rsid w:val="00096D8B"/>
    <w:rsid w:val="000A0AA9"/>
    <w:rsid w:val="000A149F"/>
    <w:rsid w:val="000A27EA"/>
    <w:rsid w:val="000A292D"/>
    <w:rsid w:val="000A599E"/>
    <w:rsid w:val="000A6D7D"/>
    <w:rsid w:val="000B1B64"/>
    <w:rsid w:val="000B1DF8"/>
    <w:rsid w:val="000B4227"/>
    <w:rsid w:val="000C303E"/>
    <w:rsid w:val="000C4323"/>
    <w:rsid w:val="000C5668"/>
    <w:rsid w:val="000C5954"/>
    <w:rsid w:val="000D02F7"/>
    <w:rsid w:val="000D3483"/>
    <w:rsid w:val="000D35DC"/>
    <w:rsid w:val="000D5E50"/>
    <w:rsid w:val="000D7720"/>
    <w:rsid w:val="000E5503"/>
    <w:rsid w:val="000E62F0"/>
    <w:rsid w:val="000E7419"/>
    <w:rsid w:val="000F0D5A"/>
    <w:rsid w:val="000F0F7C"/>
    <w:rsid w:val="000F2CB9"/>
    <w:rsid w:val="000F4635"/>
    <w:rsid w:val="000F5A7E"/>
    <w:rsid w:val="000F7981"/>
    <w:rsid w:val="00105B80"/>
    <w:rsid w:val="00106F8B"/>
    <w:rsid w:val="0011089C"/>
    <w:rsid w:val="00114327"/>
    <w:rsid w:val="00115644"/>
    <w:rsid w:val="00116D98"/>
    <w:rsid w:val="00116F5F"/>
    <w:rsid w:val="00116FD4"/>
    <w:rsid w:val="00122504"/>
    <w:rsid w:val="00122821"/>
    <w:rsid w:val="00123A7E"/>
    <w:rsid w:val="00124148"/>
    <w:rsid w:val="0012417C"/>
    <w:rsid w:val="001314E3"/>
    <w:rsid w:val="001341A0"/>
    <w:rsid w:val="00140A73"/>
    <w:rsid w:val="0014367D"/>
    <w:rsid w:val="00144245"/>
    <w:rsid w:val="0014720B"/>
    <w:rsid w:val="00147685"/>
    <w:rsid w:val="0015139D"/>
    <w:rsid w:val="00151BF9"/>
    <w:rsid w:val="0015342E"/>
    <w:rsid w:val="00154F65"/>
    <w:rsid w:val="00156B08"/>
    <w:rsid w:val="00162CE9"/>
    <w:rsid w:val="00164980"/>
    <w:rsid w:val="001712F3"/>
    <w:rsid w:val="00172EC3"/>
    <w:rsid w:val="00173018"/>
    <w:rsid w:val="001739CF"/>
    <w:rsid w:val="001846F9"/>
    <w:rsid w:val="00184DA2"/>
    <w:rsid w:val="00185CD5"/>
    <w:rsid w:val="00190323"/>
    <w:rsid w:val="00192AB2"/>
    <w:rsid w:val="001970C7"/>
    <w:rsid w:val="001A1120"/>
    <w:rsid w:val="001A279C"/>
    <w:rsid w:val="001A6AC7"/>
    <w:rsid w:val="001B23FE"/>
    <w:rsid w:val="001B3BB9"/>
    <w:rsid w:val="001B4DEC"/>
    <w:rsid w:val="001C056A"/>
    <w:rsid w:val="001C2ACD"/>
    <w:rsid w:val="001C2E4E"/>
    <w:rsid w:val="001C6E7A"/>
    <w:rsid w:val="001D06ED"/>
    <w:rsid w:val="001D2050"/>
    <w:rsid w:val="001D2C3D"/>
    <w:rsid w:val="001D3AAF"/>
    <w:rsid w:val="001E7D10"/>
    <w:rsid w:val="001F22C0"/>
    <w:rsid w:val="00204035"/>
    <w:rsid w:val="00210C2D"/>
    <w:rsid w:val="00210D81"/>
    <w:rsid w:val="0021153D"/>
    <w:rsid w:val="0021232E"/>
    <w:rsid w:val="0021369A"/>
    <w:rsid w:val="00216282"/>
    <w:rsid w:val="00221877"/>
    <w:rsid w:val="002221CD"/>
    <w:rsid w:val="00224083"/>
    <w:rsid w:val="00237481"/>
    <w:rsid w:val="00240FE7"/>
    <w:rsid w:val="00247188"/>
    <w:rsid w:val="00247BE9"/>
    <w:rsid w:val="00251D3D"/>
    <w:rsid w:val="00252BC5"/>
    <w:rsid w:val="00252D38"/>
    <w:rsid w:val="00252DEF"/>
    <w:rsid w:val="0025304A"/>
    <w:rsid w:val="00262188"/>
    <w:rsid w:val="00263C47"/>
    <w:rsid w:val="0026401D"/>
    <w:rsid w:val="00265D0F"/>
    <w:rsid w:val="00266E1D"/>
    <w:rsid w:val="002673E7"/>
    <w:rsid w:val="00267649"/>
    <w:rsid w:val="00273A35"/>
    <w:rsid w:val="00273E1B"/>
    <w:rsid w:val="00274930"/>
    <w:rsid w:val="00274D1A"/>
    <w:rsid w:val="00277FCC"/>
    <w:rsid w:val="0028015B"/>
    <w:rsid w:val="00282C35"/>
    <w:rsid w:val="00284D01"/>
    <w:rsid w:val="00291D36"/>
    <w:rsid w:val="00292AD0"/>
    <w:rsid w:val="00296F8C"/>
    <w:rsid w:val="00297AB4"/>
    <w:rsid w:val="002A0720"/>
    <w:rsid w:val="002A096C"/>
    <w:rsid w:val="002A0A35"/>
    <w:rsid w:val="002A0AFE"/>
    <w:rsid w:val="002A2932"/>
    <w:rsid w:val="002A4B0A"/>
    <w:rsid w:val="002A4FE9"/>
    <w:rsid w:val="002A67B0"/>
    <w:rsid w:val="002B354F"/>
    <w:rsid w:val="002B7342"/>
    <w:rsid w:val="002C044D"/>
    <w:rsid w:val="002C1A61"/>
    <w:rsid w:val="002C1DA7"/>
    <w:rsid w:val="002C280B"/>
    <w:rsid w:val="002C2D77"/>
    <w:rsid w:val="002C4A75"/>
    <w:rsid w:val="002C73AB"/>
    <w:rsid w:val="002C7764"/>
    <w:rsid w:val="002D3084"/>
    <w:rsid w:val="002D64DB"/>
    <w:rsid w:val="002E0C93"/>
    <w:rsid w:val="002E2119"/>
    <w:rsid w:val="002E3184"/>
    <w:rsid w:val="002E56DC"/>
    <w:rsid w:val="002E686D"/>
    <w:rsid w:val="002F1AAE"/>
    <w:rsid w:val="002F3010"/>
    <w:rsid w:val="00300216"/>
    <w:rsid w:val="00302780"/>
    <w:rsid w:val="003027F2"/>
    <w:rsid w:val="00303055"/>
    <w:rsid w:val="00304FA5"/>
    <w:rsid w:val="00305733"/>
    <w:rsid w:val="00307794"/>
    <w:rsid w:val="00312ACF"/>
    <w:rsid w:val="00314BDB"/>
    <w:rsid w:val="00320974"/>
    <w:rsid w:val="003209F5"/>
    <w:rsid w:val="00321552"/>
    <w:rsid w:val="00322BD0"/>
    <w:rsid w:val="0032313D"/>
    <w:rsid w:val="003306A2"/>
    <w:rsid w:val="00330B8A"/>
    <w:rsid w:val="00331CBC"/>
    <w:rsid w:val="00332B7E"/>
    <w:rsid w:val="00335C5F"/>
    <w:rsid w:val="0033760A"/>
    <w:rsid w:val="00342D73"/>
    <w:rsid w:val="00343146"/>
    <w:rsid w:val="00343B60"/>
    <w:rsid w:val="00344348"/>
    <w:rsid w:val="00347B42"/>
    <w:rsid w:val="00347F0E"/>
    <w:rsid w:val="00352E39"/>
    <w:rsid w:val="0035658E"/>
    <w:rsid w:val="00356F47"/>
    <w:rsid w:val="00360820"/>
    <w:rsid w:val="00360A00"/>
    <w:rsid w:val="003613D2"/>
    <w:rsid w:val="00363FA0"/>
    <w:rsid w:val="00365FD7"/>
    <w:rsid w:val="00366CA9"/>
    <w:rsid w:val="00370327"/>
    <w:rsid w:val="0037449B"/>
    <w:rsid w:val="00374A38"/>
    <w:rsid w:val="0037517B"/>
    <w:rsid w:val="0037528F"/>
    <w:rsid w:val="003758F9"/>
    <w:rsid w:val="00375D39"/>
    <w:rsid w:val="00376660"/>
    <w:rsid w:val="00376C66"/>
    <w:rsid w:val="003823AD"/>
    <w:rsid w:val="00382A0C"/>
    <w:rsid w:val="00384F25"/>
    <w:rsid w:val="003854F9"/>
    <w:rsid w:val="00387311"/>
    <w:rsid w:val="00391639"/>
    <w:rsid w:val="00392552"/>
    <w:rsid w:val="003932B1"/>
    <w:rsid w:val="003A2A39"/>
    <w:rsid w:val="003A4C41"/>
    <w:rsid w:val="003A53B0"/>
    <w:rsid w:val="003A7926"/>
    <w:rsid w:val="003B0641"/>
    <w:rsid w:val="003B0B1A"/>
    <w:rsid w:val="003B1CBA"/>
    <w:rsid w:val="003B4B01"/>
    <w:rsid w:val="003B5899"/>
    <w:rsid w:val="003C35D8"/>
    <w:rsid w:val="003C7600"/>
    <w:rsid w:val="003D1037"/>
    <w:rsid w:val="003D1B55"/>
    <w:rsid w:val="003D509C"/>
    <w:rsid w:val="003E57D4"/>
    <w:rsid w:val="003E780E"/>
    <w:rsid w:val="003E78B7"/>
    <w:rsid w:val="003F2020"/>
    <w:rsid w:val="003F3835"/>
    <w:rsid w:val="0040458F"/>
    <w:rsid w:val="00406147"/>
    <w:rsid w:val="00413723"/>
    <w:rsid w:val="00414141"/>
    <w:rsid w:val="004164C1"/>
    <w:rsid w:val="00417BEA"/>
    <w:rsid w:val="0043009D"/>
    <w:rsid w:val="0043030E"/>
    <w:rsid w:val="004313BD"/>
    <w:rsid w:val="00432AD7"/>
    <w:rsid w:val="00432B09"/>
    <w:rsid w:val="00433680"/>
    <w:rsid w:val="00441C9E"/>
    <w:rsid w:val="00443B0A"/>
    <w:rsid w:val="00450811"/>
    <w:rsid w:val="00450A75"/>
    <w:rsid w:val="00451972"/>
    <w:rsid w:val="00451C87"/>
    <w:rsid w:val="00451DC3"/>
    <w:rsid w:val="00453D51"/>
    <w:rsid w:val="00455AAF"/>
    <w:rsid w:val="00466DAE"/>
    <w:rsid w:val="004701C6"/>
    <w:rsid w:val="00473B6C"/>
    <w:rsid w:val="00477606"/>
    <w:rsid w:val="00480E31"/>
    <w:rsid w:val="00483ABF"/>
    <w:rsid w:val="00483D85"/>
    <w:rsid w:val="004855B2"/>
    <w:rsid w:val="00490A59"/>
    <w:rsid w:val="00497167"/>
    <w:rsid w:val="0049750A"/>
    <w:rsid w:val="004A381B"/>
    <w:rsid w:val="004A7A07"/>
    <w:rsid w:val="004B03E2"/>
    <w:rsid w:val="004B3B42"/>
    <w:rsid w:val="004B4F71"/>
    <w:rsid w:val="004B7BBD"/>
    <w:rsid w:val="004C02B8"/>
    <w:rsid w:val="004C2222"/>
    <w:rsid w:val="004C2FA5"/>
    <w:rsid w:val="004C328F"/>
    <w:rsid w:val="004C3C73"/>
    <w:rsid w:val="004C48E9"/>
    <w:rsid w:val="004C4A8C"/>
    <w:rsid w:val="004D5696"/>
    <w:rsid w:val="004D5DC4"/>
    <w:rsid w:val="004D638E"/>
    <w:rsid w:val="004E0533"/>
    <w:rsid w:val="004E0DA6"/>
    <w:rsid w:val="004E1E3E"/>
    <w:rsid w:val="004E3E76"/>
    <w:rsid w:val="004E4660"/>
    <w:rsid w:val="004E5A2B"/>
    <w:rsid w:val="004F05C7"/>
    <w:rsid w:val="004F5513"/>
    <w:rsid w:val="004F56A5"/>
    <w:rsid w:val="004F6897"/>
    <w:rsid w:val="004F7C1A"/>
    <w:rsid w:val="005007EC"/>
    <w:rsid w:val="00501158"/>
    <w:rsid w:val="00501AB8"/>
    <w:rsid w:val="0050227F"/>
    <w:rsid w:val="00502E37"/>
    <w:rsid w:val="00503328"/>
    <w:rsid w:val="00504E82"/>
    <w:rsid w:val="00506217"/>
    <w:rsid w:val="00506A32"/>
    <w:rsid w:val="0050710F"/>
    <w:rsid w:val="005073A9"/>
    <w:rsid w:val="00511941"/>
    <w:rsid w:val="00511AF1"/>
    <w:rsid w:val="00512E46"/>
    <w:rsid w:val="00514F8A"/>
    <w:rsid w:val="00514FE2"/>
    <w:rsid w:val="00515979"/>
    <w:rsid w:val="00515E50"/>
    <w:rsid w:val="00516315"/>
    <w:rsid w:val="00522B6C"/>
    <w:rsid w:val="00527FB4"/>
    <w:rsid w:val="00542AFE"/>
    <w:rsid w:val="00543801"/>
    <w:rsid w:val="00544953"/>
    <w:rsid w:val="00546D01"/>
    <w:rsid w:val="005477D1"/>
    <w:rsid w:val="00547DF4"/>
    <w:rsid w:val="005516FA"/>
    <w:rsid w:val="005528F3"/>
    <w:rsid w:val="00552BA8"/>
    <w:rsid w:val="005530D1"/>
    <w:rsid w:val="0055486C"/>
    <w:rsid w:val="00557478"/>
    <w:rsid w:val="00560DC9"/>
    <w:rsid w:val="00564B03"/>
    <w:rsid w:val="00570011"/>
    <w:rsid w:val="00572A21"/>
    <w:rsid w:val="00574686"/>
    <w:rsid w:val="005747C6"/>
    <w:rsid w:val="00582641"/>
    <w:rsid w:val="0058509F"/>
    <w:rsid w:val="00591A8E"/>
    <w:rsid w:val="00593C45"/>
    <w:rsid w:val="00595D58"/>
    <w:rsid w:val="00597F5D"/>
    <w:rsid w:val="005A24AB"/>
    <w:rsid w:val="005A2DD1"/>
    <w:rsid w:val="005A41CF"/>
    <w:rsid w:val="005A44A3"/>
    <w:rsid w:val="005A497F"/>
    <w:rsid w:val="005A6A7B"/>
    <w:rsid w:val="005A7F7B"/>
    <w:rsid w:val="005B3F22"/>
    <w:rsid w:val="005B5967"/>
    <w:rsid w:val="005B6597"/>
    <w:rsid w:val="005B6791"/>
    <w:rsid w:val="005C49D8"/>
    <w:rsid w:val="005C715F"/>
    <w:rsid w:val="005C76FE"/>
    <w:rsid w:val="005D2C70"/>
    <w:rsid w:val="005D467B"/>
    <w:rsid w:val="005D55DF"/>
    <w:rsid w:val="005E25BE"/>
    <w:rsid w:val="005E3726"/>
    <w:rsid w:val="005F110B"/>
    <w:rsid w:val="005F4426"/>
    <w:rsid w:val="005F77A9"/>
    <w:rsid w:val="005F7C02"/>
    <w:rsid w:val="00602C81"/>
    <w:rsid w:val="00603854"/>
    <w:rsid w:val="006053B5"/>
    <w:rsid w:val="00607C6F"/>
    <w:rsid w:val="00611E2C"/>
    <w:rsid w:val="00616797"/>
    <w:rsid w:val="00616F4B"/>
    <w:rsid w:val="006209F4"/>
    <w:rsid w:val="006212A5"/>
    <w:rsid w:val="00622B2A"/>
    <w:rsid w:val="00624710"/>
    <w:rsid w:val="00625096"/>
    <w:rsid w:val="006260D9"/>
    <w:rsid w:val="006275BD"/>
    <w:rsid w:val="0063092B"/>
    <w:rsid w:val="00630A15"/>
    <w:rsid w:val="006331AE"/>
    <w:rsid w:val="00633461"/>
    <w:rsid w:val="0063492F"/>
    <w:rsid w:val="00635DB5"/>
    <w:rsid w:val="00635ED8"/>
    <w:rsid w:val="006405D4"/>
    <w:rsid w:val="006417F8"/>
    <w:rsid w:val="00647DA7"/>
    <w:rsid w:val="00650054"/>
    <w:rsid w:val="00650E93"/>
    <w:rsid w:val="00651CFA"/>
    <w:rsid w:val="00653A7A"/>
    <w:rsid w:val="006553C9"/>
    <w:rsid w:val="00655AFA"/>
    <w:rsid w:val="00661C20"/>
    <w:rsid w:val="0066361D"/>
    <w:rsid w:val="00670FFD"/>
    <w:rsid w:val="0067158E"/>
    <w:rsid w:val="006744A3"/>
    <w:rsid w:val="00675B4A"/>
    <w:rsid w:val="00676A2A"/>
    <w:rsid w:val="00676AB5"/>
    <w:rsid w:val="006802F8"/>
    <w:rsid w:val="00680F0F"/>
    <w:rsid w:val="006843C4"/>
    <w:rsid w:val="00684660"/>
    <w:rsid w:val="0068466C"/>
    <w:rsid w:val="00686B14"/>
    <w:rsid w:val="0068701C"/>
    <w:rsid w:val="00687883"/>
    <w:rsid w:val="00690C4D"/>
    <w:rsid w:val="00691EEB"/>
    <w:rsid w:val="006922B3"/>
    <w:rsid w:val="006A37D3"/>
    <w:rsid w:val="006A40FC"/>
    <w:rsid w:val="006A4FF7"/>
    <w:rsid w:val="006A61F2"/>
    <w:rsid w:val="006A7FC9"/>
    <w:rsid w:val="006B28F7"/>
    <w:rsid w:val="006B39D8"/>
    <w:rsid w:val="006B4922"/>
    <w:rsid w:val="006B4CA7"/>
    <w:rsid w:val="006C52FB"/>
    <w:rsid w:val="006C7FBB"/>
    <w:rsid w:val="006D0F44"/>
    <w:rsid w:val="006D6AA0"/>
    <w:rsid w:val="006D7C3D"/>
    <w:rsid w:val="006E19A6"/>
    <w:rsid w:val="006E1E72"/>
    <w:rsid w:val="006E2334"/>
    <w:rsid w:val="006E3EC0"/>
    <w:rsid w:val="006E4929"/>
    <w:rsid w:val="006E629E"/>
    <w:rsid w:val="006E76C0"/>
    <w:rsid w:val="006F04EB"/>
    <w:rsid w:val="006F16AC"/>
    <w:rsid w:val="006F1E84"/>
    <w:rsid w:val="006F4E8A"/>
    <w:rsid w:val="006F63B7"/>
    <w:rsid w:val="00702519"/>
    <w:rsid w:val="00706ACA"/>
    <w:rsid w:val="00711669"/>
    <w:rsid w:val="00721162"/>
    <w:rsid w:val="007227BA"/>
    <w:rsid w:val="00722E61"/>
    <w:rsid w:val="00724CF2"/>
    <w:rsid w:val="00731FB0"/>
    <w:rsid w:val="00741289"/>
    <w:rsid w:val="00743EDB"/>
    <w:rsid w:val="00745E98"/>
    <w:rsid w:val="00747B29"/>
    <w:rsid w:val="007502DA"/>
    <w:rsid w:val="007505FF"/>
    <w:rsid w:val="00750BA4"/>
    <w:rsid w:val="0075152B"/>
    <w:rsid w:val="00751571"/>
    <w:rsid w:val="00753322"/>
    <w:rsid w:val="00753E2A"/>
    <w:rsid w:val="00754EB9"/>
    <w:rsid w:val="007552F6"/>
    <w:rsid w:val="00755FAE"/>
    <w:rsid w:val="0075677D"/>
    <w:rsid w:val="0076111A"/>
    <w:rsid w:val="007627C8"/>
    <w:rsid w:val="00762953"/>
    <w:rsid w:val="00764D75"/>
    <w:rsid w:val="0076706E"/>
    <w:rsid w:val="00767E4D"/>
    <w:rsid w:val="00770BA8"/>
    <w:rsid w:val="0077522D"/>
    <w:rsid w:val="00775E31"/>
    <w:rsid w:val="0077646B"/>
    <w:rsid w:val="00777822"/>
    <w:rsid w:val="00791DE6"/>
    <w:rsid w:val="00792E02"/>
    <w:rsid w:val="00794503"/>
    <w:rsid w:val="00794CB6"/>
    <w:rsid w:val="007A2A5C"/>
    <w:rsid w:val="007A5AC5"/>
    <w:rsid w:val="007A6B87"/>
    <w:rsid w:val="007B026E"/>
    <w:rsid w:val="007B267C"/>
    <w:rsid w:val="007B31AE"/>
    <w:rsid w:val="007B357D"/>
    <w:rsid w:val="007B4899"/>
    <w:rsid w:val="007B66A7"/>
    <w:rsid w:val="007C0274"/>
    <w:rsid w:val="007C7804"/>
    <w:rsid w:val="007D0E45"/>
    <w:rsid w:val="007D3823"/>
    <w:rsid w:val="007D5954"/>
    <w:rsid w:val="007E0A85"/>
    <w:rsid w:val="007E0BDC"/>
    <w:rsid w:val="007E15C7"/>
    <w:rsid w:val="007E2EDD"/>
    <w:rsid w:val="007E33A7"/>
    <w:rsid w:val="007E69C3"/>
    <w:rsid w:val="007E6BF9"/>
    <w:rsid w:val="007F0E09"/>
    <w:rsid w:val="007F352E"/>
    <w:rsid w:val="007F45B8"/>
    <w:rsid w:val="007F589D"/>
    <w:rsid w:val="008007AB"/>
    <w:rsid w:val="00801E82"/>
    <w:rsid w:val="00802E89"/>
    <w:rsid w:val="00803CAE"/>
    <w:rsid w:val="0080588C"/>
    <w:rsid w:val="00805CF1"/>
    <w:rsid w:val="00806075"/>
    <w:rsid w:val="00806A60"/>
    <w:rsid w:val="008125E1"/>
    <w:rsid w:val="0081383A"/>
    <w:rsid w:val="0081433B"/>
    <w:rsid w:val="00815CE2"/>
    <w:rsid w:val="00823F01"/>
    <w:rsid w:val="0082776B"/>
    <w:rsid w:val="00831474"/>
    <w:rsid w:val="008317DD"/>
    <w:rsid w:val="00831ED8"/>
    <w:rsid w:val="00833B37"/>
    <w:rsid w:val="008365A4"/>
    <w:rsid w:val="008368CE"/>
    <w:rsid w:val="00840103"/>
    <w:rsid w:val="00841190"/>
    <w:rsid w:val="008422BC"/>
    <w:rsid w:val="00842D4E"/>
    <w:rsid w:val="008437E3"/>
    <w:rsid w:val="00845C5A"/>
    <w:rsid w:val="00850F8E"/>
    <w:rsid w:val="00853A68"/>
    <w:rsid w:val="00854FE8"/>
    <w:rsid w:val="00856968"/>
    <w:rsid w:val="008570AF"/>
    <w:rsid w:val="008578DB"/>
    <w:rsid w:val="00864953"/>
    <w:rsid w:val="00865234"/>
    <w:rsid w:val="00870329"/>
    <w:rsid w:val="00873B6F"/>
    <w:rsid w:val="00877E9C"/>
    <w:rsid w:val="0088065A"/>
    <w:rsid w:val="00885A7C"/>
    <w:rsid w:val="0088627A"/>
    <w:rsid w:val="00887FDC"/>
    <w:rsid w:val="00894E40"/>
    <w:rsid w:val="00895127"/>
    <w:rsid w:val="00896C3C"/>
    <w:rsid w:val="008A0E78"/>
    <w:rsid w:val="008A1BEC"/>
    <w:rsid w:val="008B18DE"/>
    <w:rsid w:val="008B2F93"/>
    <w:rsid w:val="008B31CF"/>
    <w:rsid w:val="008B5222"/>
    <w:rsid w:val="008B5B07"/>
    <w:rsid w:val="008B6BE1"/>
    <w:rsid w:val="008B735E"/>
    <w:rsid w:val="008C036B"/>
    <w:rsid w:val="008C2733"/>
    <w:rsid w:val="008C3594"/>
    <w:rsid w:val="008C36E7"/>
    <w:rsid w:val="008C7B71"/>
    <w:rsid w:val="008D0350"/>
    <w:rsid w:val="008D2D77"/>
    <w:rsid w:val="008D40A6"/>
    <w:rsid w:val="008D6AD8"/>
    <w:rsid w:val="008E51E2"/>
    <w:rsid w:val="008F1931"/>
    <w:rsid w:val="008F1F6A"/>
    <w:rsid w:val="008F6367"/>
    <w:rsid w:val="008F6A87"/>
    <w:rsid w:val="009002CA"/>
    <w:rsid w:val="0090271A"/>
    <w:rsid w:val="00903D1B"/>
    <w:rsid w:val="00904858"/>
    <w:rsid w:val="00907EF4"/>
    <w:rsid w:val="00910ADA"/>
    <w:rsid w:val="009127CE"/>
    <w:rsid w:val="009143A0"/>
    <w:rsid w:val="00921ED8"/>
    <w:rsid w:val="00921FEB"/>
    <w:rsid w:val="00922A1A"/>
    <w:rsid w:val="00923A92"/>
    <w:rsid w:val="00926630"/>
    <w:rsid w:val="00927006"/>
    <w:rsid w:val="009320A4"/>
    <w:rsid w:val="00932FA6"/>
    <w:rsid w:val="00935453"/>
    <w:rsid w:val="00940F7F"/>
    <w:rsid w:val="009411E9"/>
    <w:rsid w:val="00943F61"/>
    <w:rsid w:val="009441CC"/>
    <w:rsid w:val="009441E9"/>
    <w:rsid w:val="00946BC2"/>
    <w:rsid w:val="009509AA"/>
    <w:rsid w:val="00951516"/>
    <w:rsid w:val="0095337E"/>
    <w:rsid w:val="0095343F"/>
    <w:rsid w:val="00955AC7"/>
    <w:rsid w:val="00956D54"/>
    <w:rsid w:val="00961B68"/>
    <w:rsid w:val="00962DFD"/>
    <w:rsid w:val="00963C83"/>
    <w:rsid w:val="00964DA2"/>
    <w:rsid w:val="0097044B"/>
    <w:rsid w:val="00970482"/>
    <w:rsid w:val="0097069C"/>
    <w:rsid w:val="0097420F"/>
    <w:rsid w:val="00975CDF"/>
    <w:rsid w:val="00975F51"/>
    <w:rsid w:val="009770FB"/>
    <w:rsid w:val="009800AF"/>
    <w:rsid w:val="00982F34"/>
    <w:rsid w:val="009839D7"/>
    <w:rsid w:val="00984C97"/>
    <w:rsid w:val="00985DB5"/>
    <w:rsid w:val="00993A1E"/>
    <w:rsid w:val="00993C46"/>
    <w:rsid w:val="00994087"/>
    <w:rsid w:val="00994376"/>
    <w:rsid w:val="00996E79"/>
    <w:rsid w:val="00997487"/>
    <w:rsid w:val="009A0C1E"/>
    <w:rsid w:val="009A1464"/>
    <w:rsid w:val="009A348B"/>
    <w:rsid w:val="009A3838"/>
    <w:rsid w:val="009A3B27"/>
    <w:rsid w:val="009A3DBC"/>
    <w:rsid w:val="009B083D"/>
    <w:rsid w:val="009B5462"/>
    <w:rsid w:val="009B7BE1"/>
    <w:rsid w:val="009C1B2B"/>
    <w:rsid w:val="009C1B8E"/>
    <w:rsid w:val="009C39C7"/>
    <w:rsid w:val="009C49FE"/>
    <w:rsid w:val="009C677F"/>
    <w:rsid w:val="009C6E3D"/>
    <w:rsid w:val="009C7D0B"/>
    <w:rsid w:val="009D27D2"/>
    <w:rsid w:val="009D3DC6"/>
    <w:rsid w:val="009D5126"/>
    <w:rsid w:val="009D6FC6"/>
    <w:rsid w:val="009E1933"/>
    <w:rsid w:val="009E3C04"/>
    <w:rsid w:val="009E4DBC"/>
    <w:rsid w:val="009E63AA"/>
    <w:rsid w:val="009E704D"/>
    <w:rsid w:val="009F2618"/>
    <w:rsid w:val="009F6683"/>
    <w:rsid w:val="009F7A8E"/>
    <w:rsid w:val="009F7FDF"/>
    <w:rsid w:val="00A004BE"/>
    <w:rsid w:val="00A0340B"/>
    <w:rsid w:val="00A0748B"/>
    <w:rsid w:val="00A07A06"/>
    <w:rsid w:val="00A10716"/>
    <w:rsid w:val="00A119F6"/>
    <w:rsid w:val="00A12472"/>
    <w:rsid w:val="00A1648A"/>
    <w:rsid w:val="00A16D53"/>
    <w:rsid w:val="00A174FF"/>
    <w:rsid w:val="00A17869"/>
    <w:rsid w:val="00A20476"/>
    <w:rsid w:val="00A20D88"/>
    <w:rsid w:val="00A26FF4"/>
    <w:rsid w:val="00A27AFD"/>
    <w:rsid w:val="00A31412"/>
    <w:rsid w:val="00A40B7F"/>
    <w:rsid w:val="00A41A35"/>
    <w:rsid w:val="00A43EBA"/>
    <w:rsid w:val="00A463F1"/>
    <w:rsid w:val="00A47A33"/>
    <w:rsid w:val="00A52DAF"/>
    <w:rsid w:val="00A53EBF"/>
    <w:rsid w:val="00A553B5"/>
    <w:rsid w:val="00A56EE2"/>
    <w:rsid w:val="00A577F0"/>
    <w:rsid w:val="00A648D9"/>
    <w:rsid w:val="00A64F91"/>
    <w:rsid w:val="00A66058"/>
    <w:rsid w:val="00A73502"/>
    <w:rsid w:val="00A7549A"/>
    <w:rsid w:val="00A76611"/>
    <w:rsid w:val="00A766B8"/>
    <w:rsid w:val="00A8315B"/>
    <w:rsid w:val="00A83970"/>
    <w:rsid w:val="00A8484A"/>
    <w:rsid w:val="00A87788"/>
    <w:rsid w:val="00A90E3C"/>
    <w:rsid w:val="00A96370"/>
    <w:rsid w:val="00A978FC"/>
    <w:rsid w:val="00AA0F2E"/>
    <w:rsid w:val="00AA2446"/>
    <w:rsid w:val="00AA40F9"/>
    <w:rsid w:val="00AA6955"/>
    <w:rsid w:val="00AB307F"/>
    <w:rsid w:val="00AB38F2"/>
    <w:rsid w:val="00AB42F8"/>
    <w:rsid w:val="00AB7C20"/>
    <w:rsid w:val="00AC0077"/>
    <w:rsid w:val="00AC24D7"/>
    <w:rsid w:val="00AC30F6"/>
    <w:rsid w:val="00AC3A70"/>
    <w:rsid w:val="00AD2428"/>
    <w:rsid w:val="00AD5558"/>
    <w:rsid w:val="00AD5932"/>
    <w:rsid w:val="00AD626F"/>
    <w:rsid w:val="00AE0216"/>
    <w:rsid w:val="00AE1E59"/>
    <w:rsid w:val="00AE3B11"/>
    <w:rsid w:val="00AE5D16"/>
    <w:rsid w:val="00AE63F4"/>
    <w:rsid w:val="00AE7D1A"/>
    <w:rsid w:val="00AF2D55"/>
    <w:rsid w:val="00AF33BB"/>
    <w:rsid w:val="00AF3BC8"/>
    <w:rsid w:val="00AF457F"/>
    <w:rsid w:val="00AF6408"/>
    <w:rsid w:val="00AF7552"/>
    <w:rsid w:val="00B01EE2"/>
    <w:rsid w:val="00B02147"/>
    <w:rsid w:val="00B02160"/>
    <w:rsid w:val="00B028D8"/>
    <w:rsid w:val="00B05EC5"/>
    <w:rsid w:val="00B0632D"/>
    <w:rsid w:val="00B110FD"/>
    <w:rsid w:val="00B15127"/>
    <w:rsid w:val="00B164EE"/>
    <w:rsid w:val="00B21FE3"/>
    <w:rsid w:val="00B26A3E"/>
    <w:rsid w:val="00B309B0"/>
    <w:rsid w:val="00B314D9"/>
    <w:rsid w:val="00B3269E"/>
    <w:rsid w:val="00B3395E"/>
    <w:rsid w:val="00B339F0"/>
    <w:rsid w:val="00B35B14"/>
    <w:rsid w:val="00B409BB"/>
    <w:rsid w:val="00B443F3"/>
    <w:rsid w:val="00B4610E"/>
    <w:rsid w:val="00B47B7A"/>
    <w:rsid w:val="00B51BF6"/>
    <w:rsid w:val="00B51E4F"/>
    <w:rsid w:val="00B52CE4"/>
    <w:rsid w:val="00B57E8A"/>
    <w:rsid w:val="00B6090F"/>
    <w:rsid w:val="00B60AC9"/>
    <w:rsid w:val="00B641DC"/>
    <w:rsid w:val="00B64975"/>
    <w:rsid w:val="00B65B9D"/>
    <w:rsid w:val="00B66CD9"/>
    <w:rsid w:val="00B67376"/>
    <w:rsid w:val="00B70E91"/>
    <w:rsid w:val="00B72E57"/>
    <w:rsid w:val="00B7535A"/>
    <w:rsid w:val="00B75EA1"/>
    <w:rsid w:val="00B761AB"/>
    <w:rsid w:val="00B77E13"/>
    <w:rsid w:val="00B83F20"/>
    <w:rsid w:val="00B86A07"/>
    <w:rsid w:val="00B93C32"/>
    <w:rsid w:val="00B9481C"/>
    <w:rsid w:val="00BA0102"/>
    <w:rsid w:val="00BA2C03"/>
    <w:rsid w:val="00BA3E2E"/>
    <w:rsid w:val="00BA5C80"/>
    <w:rsid w:val="00BB2F0E"/>
    <w:rsid w:val="00BB3498"/>
    <w:rsid w:val="00BB4565"/>
    <w:rsid w:val="00BB4F1C"/>
    <w:rsid w:val="00BC6ECA"/>
    <w:rsid w:val="00BD0584"/>
    <w:rsid w:val="00BD4ADE"/>
    <w:rsid w:val="00BD613C"/>
    <w:rsid w:val="00BD7185"/>
    <w:rsid w:val="00BE3BB2"/>
    <w:rsid w:val="00BF0308"/>
    <w:rsid w:val="00BF1179"/>
    <w:rsid w:val="00BF31F0"/>
    <w:rsid w:val="00BF45DC"/>
    <w:rsid w:val="00BF4DF4"/>
    <w:rsid w:val="00BF70ED"/>
    <w:rsid w:val="00C0351F"/>
    <w:rsid w:val="00C03A6A"/>
    <w:rsid w:val="00C04E57"/>
    <w:rsid w:val="00C055C2"/>
    <w:rsid w:val="00C05601"/>
    <w:rsid w:val="00C05A29"/>
    <w:rsid w:val="00C05C32"/>
    <w:rsid w:val="00C07332"/>
    <w:rsid w:val="00C10A52"/>
    <w:rsid w:val="00C24E0B"/>
    <w:rsid w:val="00C26CBE"/>
    <w:rsid w:val="00C30686"/>
    <w:rsid w:val="00C3302F"/>
    <w:rsid w:val="00C35C96"/>
    <w:rsid w:val="00C361F2"/>
    <w:rsid w:val="00C36237"/>
    <w:rsid w:val="00C36295"/>
    <w:rsid w:val="00C368D4"/>
    <w:rsid w:val="00C37022"/>
    <w:rsid w:val="00C37950"/>
    <w:rsid w:val="00C400F2"/>
    <w:rsid w:val="00C40975"/>
    <w:rsid w:val="00C40A6E"/>
    <w:rsid w:val="00C40F8F"/>
    <w:rsid w:val="00C418A4"/>
    <w:rsid w:val="00C4406A"/>
    <w:rsid w:val="00C46EC5"/>
    <w:rsid w:val="00C47B98"/>
    <w:rsid w:val="00C50073"/>
    <w:rsid w:val="00C5073B"/>
    <w:rsid w:val="00C53F94"/>
    <w:rsid w:val="00C55B33"/>
    <w:rsid w:val="00C60F9D"/>
    <w:rsid w:val="00C665DB"/>
    <w:rsid w:val="00C704B0"/>
    <w:rsid w:val="00C72592"/>
    <w:rsid w:val="00C72A75"/>
    <w:rsid w:val="00C74C2F"/>
    <w:rsid w:val="00C750B7"/>
    <w:rsid w:val="00C758FD"/>
    <w:rsid w:val="00C77648"/>
    <w:rsid w:val="00C800BA"/>
    <w:rsid w:val="00C82246"/>
    <w:rsid w:val="00C91526"/>
    <w:rsid w:val="00C9152E"/>
    <w:rsid w:val="00C942BE"/>
    <w:rsid w:val="00C94BBB"/>
    <w:rsid w:val="00C97A14"/>
    <w:rsid w:val="00CA0D66"/>
    <w:rsid w:val="00CA1F64"/>
    <w:rsid w:val="00CA45AC"/>
    <w:rsid w:val="00CA5073"/>
    <w:rsid w:val="00CA6D24"/>
    <w:rsid w:val="00CB2452"/>
    <w:rsid w:val="00CB6E9C"/>
    <w:rsid w:val="00CC02FA"/>
    <w:rsid w:val="00CC3CC6"/>
    <w:rsid w:val="00CC447E"/>
    <w:rsid w:val="00CD191C"/>
    <w:rsid w:val="00CD6C3D"/>
    <w:rsid w:val="00CE7E4F"/>
    <w:rsid w:val="00CF08CB"/>
    <w:rsid w:val="00CF1305"/>
    <w:rsid w:val="00CF2002"/>
    <w:rsid w:val="00CF37D0"/>
    <w:rsid w:val="00D00651"/>
    <w:rsid w:val="00D0070A"/>
    <w:rsid w:val="00D01EDA"/>
    <w:rsid w:val="00D02B4B"/>
    <w:rsid w:val="00D052EB"/>
    <w:rsid w:val="00D062E3"/>
    <w:rsid w:val="00D10B80"/>
    <w:rsid w:val="00D138C9"/>
    <w:rsid w:val="00D16777"/>
    <w:rsid w:val="00D17243"/>
    <w:rsid w:val="00D2018D"/>
    <w:rsid w:val="00D2169B"/>
    <w:rsid w:val="00D25ACB"/>
    <w:rsid w:val="00D269BD"/>
    <w:rsid w:val="00D302EC"/>
    <w:rsid w:val="00D30432"/>
    <w:rsid w:val="00D30610"/>
    <w:rsid w:val="00D32AD4"/>
    <w:rsid w:val="00D32E58"/>
    <w:rsid w:val="00D33AA2"/>
    <w:rsid w:val="00D340E3"/>
    <w:rsid w:val="00D34EC9"/>
    <w:rsid w:val="00D45120"/>
    <w:rsid w:val="00D47B6B"/>
    <w:rsid w:val="00D50FAF"/>
    <w:rsid w:val="00D557AB"/>
    <w:rsid w:val="00D55CF9"/>
    <w:rsid w:val="00D56CCC"/>
    <w:rsid w:val="00D57BAF"/>
    <w:rsid w:val="00D610C1"/>
    <w:rsid w:val="00D648D7"/>
    <w:rsid w:val="00D65D6B"/>
    <w:rsid w:val="00D660A3"/>
    <w:rsid w:val="00D66342"/>
    <w:rsid w:val="00D66EEB"/>
    <w:rsid w:val="00D70CDB"/>
    <w:rsid w:val="00D85384"/>
    <w:rsid w:val="00D85921"/>
    <w:rsid w:val="00D867E5"/>
    <w:rsid w:val="00D90328"/>
    <w:rsid w:val="00DA0D31"/>
    <w:rsid w:val="00DA4A15"/>
    <w:rsid w:val="00DA5025"/>
    <w:rsid w:val="00DA6098"/>
    <w:rsid w:val="00DB00ED"/>
    <w:rsid w:val="00DB22E6"/>
    <w:rsid w:val="00DB5213"/>
    <w:rsid w:val="00DB58F4"/>
    <w:rsid w:val="00DC11A6"/>
    <w:rsid w:val="00DC2791"/>
    <w:rsid w:val="00DD005E"/>
    <w:rsid w:val="00DD0C26"/>
    <w:rsid w:val="00DD3DB9"/>
    <w:rsid w:val="00DD6144"/>
    <w:rsid w:val="00DD7D3B"/>
    <w:rsid w:val="00DE21AB"/>
    <w:rsid w:val="00DF003C"/>
    <w:rsid w:val="00DF0A2F"/>
    <w:rsid w:val="00DF2447"/>
    <w:rsid w:val="00DF306F"/>
    <w:rsid w:val="00DF57A2"/>
    <w:rsid w:val="00DF66A0"/>
    <w:rsid w:val="00E055CF"/>
    <w:rsid w:val="00E05FFE"/>
    <w:rsid w:val="00E06024"/>
    <w:rsid w:val="00E06150"/>
    <w:rsid w:val="00E102DB"/>
    <w:rsid w:val="00E103FB"/>
    <w:rsid w:val="00E1232C"/>
    <w:rsid w:val="00E12725"/>
    <w:rsid w:val="00E12AED"/>
    <w:rsid w:val="00E1417B"/>
    <w:rsid w:val="00E148E5"/>
    <w:rsid w:val="00E15876"/>
    <w:rsid w:val="00E21084"/>
    <w:rsid w:val="00E220C0"/>
    <w:rsid w:val="00E231FD"/>
    <w:rsid w:val="00E237AB"/>
    <w:rsid w:val="00E27D29"/>
    <w:rsid w:val="00E41C60"/>
    <w:rsid w:val="00E44D00"/>
    <w:rsid w:val="00E5116D"/>
    <w:rsid w:val="00E543A3"/>
    <w:rsid w:val="00E54783"/>
    <w:rsid w:val="00E566B7"/>
    <w:rsid w:val="00E56F88"/>
    <w:rsid w:val="00E57B87"/>
    <w:rsid w:val="00E62757"/>
    <w:rsid w:val="00E67B67"/>
    <w:rsid w:val="00E70FF6"/>
    <w:rsid w:val="00E7387B"/>
    <w:rsid w:val="00E7516F"/>
    <w:rsid w:val="00E77C62"/>
    <w:rsid w:val="00E80724"/>
    <w:rsid w:val="00E827D1"/>
    <w:rsid w:val="00E91015"/>
    <w:rsid w:val="00E9140F"/>
    <w:rsid w:val="00E97844"/>
    <w:rsid w:val="00EA1025"/>
    <w:rsid w:val="00EA1C0A"/>
    <w:rsid w:val="00EA2BBE"/>
    <w:rsid w:val="00EA2C4A"/>
    <w:rsid w:val="00EA6D43"/>
    <w:rsid w:val="00EA6F26"/>
    <w:rsid w:val="00EB10E2"/>
    <w:rsid w:val="00EB2F43"/>
    <w:rsid w:val="00EB6186"/>
    <w:rsid w:val="00EC0998"/>
    <w:rsid w:val="00EC28DD"/>
    <w:rsid w:val="00EC42B7"/>
    <w:rsid w:val="00EC4EDC"/>
    <w:rsid w:val="00EC4FEE"/>
    <w:rsid w:val="00EC7E8D"/>
    <w:rsid w:val="00ED0096"/>
    <w:rsid w:val="00ED020A"/>
    <w:rsid w:val="00ED2A69"/>
    <w:rsid w:val="00ED31A4"/>
    <w:rsid w:val="00ED3B01"/>
    <w:rsid w:val="00ED4CC8"/>
    <w:rsid w:val="00ED71CF"/>
    <w:rsid w:val="00EE4F04"/>
    <w:rsid w:val="00EE4F40"/>
    <w:rsid w:val="00EE5CD5"/>
    <w:rsid w:val="00EE6848"/>
    <w:rsid w:val="00EE694E"/>
    <w:rsid w:val="00EE7836"/>
    <w:rsid w:val="00EF0DE3"/>
    <w:rsid w:val="00EF1E56"/>
    <w:rsid w:val="00EF2E56"/>
    <w:rsid w:val="00EF49C9"/>
    <w:rsid w:val="00EF4F57"/>
    <w:rsid w:val="00EF6B06"/>
    <w:rsid w:val="00F05FDC"/>
    <w:rsid w:val="00F07BA5"/>
    <w:rsid w:val="00F07F3B"/>
    <w:rsid w:val="00F10DB2"/>
    <w:rsid w:val="00F12E6F"/>
    <w:rsid w:val="00F17DDD"/>
    <w:rsid w:val="00F20ECF"/>
    <w:rsid w:val="00F23B9E"/>
    <w:rsid w:val="00F25B39"/>
    <w:rsid w:val="00F26D11"/>
    <w:rsid w:val="00F3075E"/>
    <w:rsid w:val="00F34F75"/>
    <w:rsid w:val="00F3676D"/>
    <w:rsid w:val="00F36A0F"/>
    <w:rsid w:val="00F37229"/>
    <w:rsid w:val="00F41057"/>
    <w:rsid w:val="00F43049"/>
    <w:rsid w:val="00F43510"/>
    <w:rsid w:val="00F4420C"/>
    <w:rsid w:val="00F458C4"/>
    <w:rsid w:val="00F45F31"/>
    <w:rsid w:val="00F47E78"/>
    <w:rsid w:val="00F508C4"/>
    <w:rsid w:val="00F51412"/>
    <w:rsid w:val="00F5441F"/>
    <w:rsid w:val="00F60C1E"/>
    <w:rsid w:val="00F616DF"/>
    <w:rsid w:val="00F61E39"/>
    <w:rsid w:val="00F64B13"/>
    <w:rsid w:val="00F667AD"/>
    <w:rsid w:val="00F67D0F"/>
    <w:rsid w:val="00F73B60"/>
    <w:rsid w:val="00F76902"/>
    <w:rsid w:val="00F77BF8"/>
    <w:rsid w:val="00F77EB9"/>
    <w:rsid w:val="00F82430"/>
    <w:rsid w:val="00F87A48"/>
    <w:rsid w:val="00F87D96"/>
    <w:rsid w:val="00F92791"/>
    <w:rsid w:val="00F927A5"/>
    <w:rsid w:val="00F92990"/>
    <w:rsid w:val="00F92D33"/>
    <w:rsid w:val="00F96B40"/>
    <w:rsid w:val="00FA155F"/>
    <w:rsid w:val="00FA3CAD"/>
    <w:rsid w:val="00FB0160"/>
    <w:rsid w:val="00FB1561"/>
    <w:rsid w:val="00FB17B9"/>
    <w:rsid w:val="00FB19E8"/>
    <w:rsid w:val="00FB5454"/>
    <w:rsid w:val="00FB6356"/>
    <w:rsid w:val="00FB727B"/>
    <w:rsid w:val="00FB7EB5"/>
    <w:rsid w:val="00FC243C"/>
    <w:rsid w:val="00FC2E1D"/>
    <w:rsid w:val="00FC44AA"/>
    <w:rsid w:val="00FC4FA6"/>
    <w:rsid w:val="00FD17EF"/>
    <w:rsid w:val="00FD1A09"/>
    <w:rsid w:val="00FD30AB"/>
    <w:rsid w:val="00FD43CD"/>
    <w:rsid w:val="00FD5516"/>
    <w:rsid w:val="00FD6BD4"/>
    <w:rsid w:val="00FE1D8C"/>
    <w:rsid w:val="00FE62AD"/>
    <w:rsid w:val="00FF0428"/>
    <w:rsid w:val="00FF0857"/>
    <w:rsid w:val="00FF2D9E"/>
    <w:rsid w:val="00FF5F3B"/>
    <w:rsid w:val="0104912F"/>
    <w:rsid w:val="011EE24B"/>
    <w:rsid w:val="014578BE"/>
    <w:rsid w:val="014C2A7D"/>
    <w:rsid w:val="01E67EFB"/>
    <w:rsid w:val="02630BFE"/>
    <w:rsid w:val="04A66E1A"/>
    <w:rsid w:val="04D1C808"/>
    <w:rsid w:val="058245A2"/>
    <w:rsid w:val="05E4CE08"/>
    <w:rsid w:val="05E90C98"/>
    <w:rsid w:val="06F536E8"/>
    <w:rsid w:val="0789EE39"/>
    <w:rsid w:val="089BACB4"/>
    <w:rsid w:val="0A239975"/>
    <w:rsid w:val="0CF5F0CF"/>
    <w:rsid w:val="0D11F0CB"/>
    <w:rsid w:val="0E63B2C9"/>
    <w:rsid w:val="0F0B5C86"/>
    <w:rsid w:val="11832D85"/>
    <w:rsid w:val="1215746C"/>
    <w:rsid w:val="130F0C47"/>
    <w:rsid w:val="132610F6"/>
    <w:rsid w:val="13D8FE03"/>
    <w:rsid w:val="147EDFA8"/>
    <w:rsid w:val="149BCB34"/>
    <w:rsid w:val="1573ECF7"/>
    <w:rsid w:val="177F5515"/>
    <w:rsid w:val="18BD2344"/>
    <w:rsid w:val="18FB2700"/>
    <w:rsid w:val="191ACBF8"/>
    <w:rsid w:val="1BCE4A4A"/>
    <w:rsid w:val="1E9DB0B7"/>
    <w:rsid w:val="1EDF0FFD"/>
    <w:rsid w:val="1EDF1BFD"/>
    <w:rsid w:val="1F20C964"/>
    <w:rsid w:val="1F7DCAAF"/>
    <w:rsid w:val="1F9E02CF"/>
    <w:rsid w:val="1FD0EA93"/>
    <w:rsid w:val="215358BB"/>
    <w:rsid w:val="21E8841E"/>
    <w:rsid w:val="22D0F70A"/>
    <w:rsid w:val="22DCB900"/>
    <w:rsid w:val="2464B1C7"/>
    <w:rsid w:val="2559DC1F"/>
    <w:rsid w:val="261E4A98"/>
    <w:rsid w:val="267FEDA1"/>
    <w:rsid w:val="2702718F"/>
    <w:rsid w:val="282EDC14"/>
    <w:rsid w:val="28734460"/>
    <w:rsid w:val="2956062A"/>
    <w:rsid w:val="29DD69A2"/>
    <w:rsid w:val="2B714855"/>
    <w:rsid w:val="2CDA92B7"/>
    <w:rsid w:val="2D5D4A97"/>
    <w:rsid w:val="2E57D245"/>
    <w:rsid w:val="2F61182B"/>
    <w:rsid w:val="3046CCDB"/>
    <w:rsid w:val="323EDFF5"/>
    <w:rsid w:val="357BD6CE"/>
    <w:rsid w:val="3652E1BD"/>
    <w:rsid w:val="3715C047"/>
    <w:rsid w:val="3903A077"/>
    <w:rsid w:val="39173308"/>
    <w:rsid w:val="391C7B31"/>
    <w:rsid w:val="3AE421AA"/>
    <w:rsid w:val="3B95AB2F"/>
    <w:rsid w:val="3D43E4F5"/>
    <w:rsid w:val="3E6B81AA"/>
    <w:rsid w:val="3F2FA180"/>
    <w:rsid w:val="3FC79D80"/>
    <w:rsid w:val="3FCA2870"/>
    <w:rsid w:val="4129FBAD"/>
    <w:rsid w:val="41D9F2DC"/>
    <w:rsid w:val="42DA6C8D"/>
    <w:rsid w:val="43D06428"/>
    <w:rsid w:val="459DEA28"/>
    <w:rsid w:val="460360B8"/>
    <w:rsid w:val="48DB863C"/>
    <w:rsid w:val="49204478"/>
    <w:rsid w:val="4A95D597"/>
    <w:rsid w:val="4B060CE3"/>
    <w:rsid w:val="4B262CF1"/>
    <w:rsid w:val="4CABF5B7"/>
    <w:rsid w:val="4CD806B6"/>
    <w:rsid w:val="520117FD"/>
    <w:rsid w:val="521698CB"/>
    <w:rsid w:val="527D00E5"/>
    <w:rsid w:val="550C0837"/>
    <w:rsid w:val="55F0A214"/>
    <w:rsid w:val="572E1CB2"/>
    <w:rsid w:val="5778EF3E"/>
    <w:rsid w:val="58D884A3"/>
    <w:rsid w:val="58EA60AB"/>
    <w:rsid w:val="5AD263B7"/>
    <w:rsid w:val="5AE3DB58"/>
    <w:rsid w:val="5AECFCD8"/>
    <w:rsid w:val="5B069E1D"/>
    <w:rsid w:val="5DD430F1"/>
    <w:rsid w:val="5E27565B"/>
    <w:rsid w:val="5E4FCB1C"/>
    <w:rsid w:val="5E8697D8"/>
    <w:rsid w:val="5F87D9D4"/>
    <w:rsid w:val="5FB5FBFF"/>
    <w:rsid w:val="6131280E"/>
    <w:rsid w:val="63800E1A"/>
    <w:rsid w:val="638B454B"/>
    <w:rsid w:val="63BB1DFE"/>
    <w:rsid w:val="63DCDBDD"/>
    <w:rsid w:val="65964F71"/>
    <w:rsid w:val="65F9AA32"/>
    <w:rsid w:val="69EE0D29"/>
    <w:rsid w:val="6C2FEE9A"/>
    <w:rsid w:val="6CAAC774"/>
    <w:rsid w:val="6CE71254"/>
    <w:rsid w:val="6EACAC8A"/>
    <w:rsid w:val="6EEA591F"/>
    <w:rsid w:val="6F357616"/>
    <w:rsid w:val="6FC850D9"/>
    <w:rsid w:val="704865B2"/>
    <w:rsid w:val="73D7C5A6"/>
    <w:rsid w:val="743E009C"/>
    <w:rsid w:val="74DA3642"/>
    <w:rsid w:val="7531DFAC"/>
    <w:rsid w:val="753718F0"/>
    <w:rsid w:val="755D967A"/>
    <w:rsid w:val="7756E229"/>
    <w:rsid w:val="7A174660"/>
    <w:rsid w:val="7A25F6D7"/>
    <w:rsid w:val="7B214BA3"/>
    <w:rsid w:val="7B6531DB"/>
    <w:rsid w:val="7C0504B2"/>
    <w:rsid w:val="7CAA6145"/>
    <w:rsid w:val="7CE029C7"/>
    <w:rsid w:val="7FBE0D5E"/>
    <w:rsid w:val="7FFE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3E301B1E"/>
  <w15:docId w15:val="{A1F9C43A-5588-48E6-98EE-D756239C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002CA"/>
    <w:rPr>
      <w:rFonts w:ascii="Arial" w:hAnsi="Arial"/>
      <w:szCs w:val="24"/>
    </w:rPr>
  </w:style>
  <w:style w:type="paragraph" w:styleId="Titolo1">
    <w:name w:val="heading 1"/>
    <w:basedOn w:val="Normale"/>
    <w:next w:val="Normale"/>
    <w:qFormat/>
    <w:rsid w:val="00EA1025"/>
    <w:pPr>
      <w:keepNext/>
      <w:autoSpaceDE w:val="0"/>
      <w:autoSpaceDN w:val="0"/>
      <w:adjustRightInd w:val="0"/>
      <w:ind w:left="3600"/>
      <w:outlineLvl w:val="0"/>
    </w:pPr>
    <w:rPr>
      <w:rFonts w:cs="Arial"/>
      <w:i/>
      <w:iCs/>
      <w:sz w:val="16"/>
      <w:szCs w:val="23"/>
    </w:rPr>
  </w:style>
  <w:style w:type="paragraph" w:styleId="Titolo2">
    <w:name w:val="heading 2"/>
    <w:basedOn w:val="Normale"/>
    <w:next w:val="Normale"/>
    <w:qFormat/>
    <w:rsid w:val="00EA1025"/>
    <w:pPr>
      <w:keepNext/>
      <w:widowControl w:val="0"/>
      <w:tabs>
        <w:tab w:val="left" w:pos="754"/>
        <w:tab w:val="right" w:pos="1967"/>
      </w:tabs>
      <w:autoSpaceDE w:val="0"/>
      <w:autoSpaceDN w:val="0"/>
      <w:adjustRightInd w:val="0"/>
      <w:ind w:left="754"/>
      <w:jc w:val="center"/>
      <w:outlineLvl w:val="1"/>
    </w:pPr>
    <w:rPr>
      <w:rFonts w:ascii="Verdana" w:hAnsi="Verdana"/>
      <w:b/>
      <w:bCs/>
      <w:szCs w:val="20"/>
    </w:rPr>
  </w:style>
  <w:style w:type="paragraph" w:styleId="Titolo3">
    <w:name w:val="heading 3"/>
    <w:basedOn w:val="Normale"/>
    <w:next w:val="Normale"/>
    <w:qFormat/>
    <w:rsid w:val="00EA1025"/>
    <w:pPr>
      <w:keepNext/>
      <w:autoSpaceDE w:val="0"/>
      <w:autoSpaceDN w:val="0"/>
      <w:adjustRightInd w:val="0"/>
      <w:jc w:val="both"/>
      <w:outlineLvl w:val="2"/>
    </w:pPr>
    <w:rPr>
      <w:rFonts w:cs="Arial"/>
      <w:b/>
      <w:bCs/>
      <w:color w:val="000000"/>
      <w:sz w:val="26"/>
      <w:szCs w:val="20"/>
    </w:rPr>
  </w:style>
  <w:style w:type="paragraph" w:styleId="Titolo4">
    <w:name w:val="heading 4"/>
    <w:basedOn w:val="Normale"/>
    <w:next w:val="Normale"/>
    <w:qFormat/>
    <w:rsid w:val="00EA1025"/>
    <w:pPr>
      <w:keepNext/>
      <w:outlineLvl w:val="3"/>
    </w:pPr>
    <w:rPr>
      <w:i/>
      <w:iCs/>
    </w:rPr>
  </w:style>
  <w:style w:type="paragraph" w:styleId="Titolo5">
    <w:name w:val="heading 5"/>
    <w:basedOn w:val="Normale"/>
    <w:next w:val="Normale"/>
    <w:qFormat/>
    <w:rsid w:val="00EA1025"/>
    <w:pPr>
      <w:keepNext/>
      <w:widowControl w:val="0"/>
      <w:tabs>
        <w:tab w:val="right" w:pos="9070"/>
      </w:tabs>
      <w:jc w:val="both"/>
      <w:outlineLvl w:val="4"/>
    </w:pPr>
    <w:rPr>
      <w:rFonts w:cs="Arial"/>
      <w:b/>
      <w:bCs/>
      <w:color w:val="008000"/>
      <w:sz w:val="28"/>
    </w:rPr>
  </w:style>
  <w:style w:type="paragraph" w:styleId="Titolo6">
    <w:name w:val="heading 6"/>
    <w:basedOn w:val="Normale"/>
    <w:next w:val="Normale"/>
    <w:qFormat/>
    <w:rsid w:val="00EA1025"/>
    <w:pPr>
      <w:keepNext/>
      <w:ind w:left="360"/>
      <w:jc w:val="center"/>
      <w:outlineLvl w:val="5"/>
    </w:pPr>
    <w:rPr>
      <w:b/>
      <w:bCs/>
    </w:rPr>
  </w:style>
  <w:style w:type="paragraph" w:styleId="Titolo7">
    <w:name w:val="heading 7"/>
    <w:basedOn w:val="Normale"/>
    <w:next w:val="Normale"/>
    <w:qFormat/>
    <w:rsid w:val="00EA1025"/>
    <w:pPr>
      <w:keepNext/>
      <w:ind w:left="3"/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qFormat/>
    <w:rsid w:val="00EA1025"/>
    <w:pPr>
      <w:keepNext/>
      <w:widowControl w:val="0"/>
      <w:spacing w:line="232" w:lineRule="exact"/>
      <w:jc w:val="both"/>
      <w:outlineLvl w:val="7"/>
    </w:pPr>
    <w:rPr>
      <w:rFonts w:cs="Arial"/>
      <w:bCs/>
      <w:i/>
      <w:iCs/>
      <w:sz w:val="19"/>
    </w:rPr>
  </w:style>
  <w:style w:type="paragraph" w:styleId="Titolo9">
    <w:name w:val="heading 9"/>
    <w:basedOn w:val="Normale"/>
    <w:next w:val="Normale"/>
    <w:qFormat/>
    <w:rsid w:val="00EA1025"/>
    <w:pPr>
      <w:keepNext/>
      <w:autoSpaceDE w:val="0"/>
      <w:autoSpaceDN w:val="0"/>
      <w:adjustRightInd w:val="0"/>
      <w:jc w:val="both"/>
      <w:outlineLvl w:val="8"/>
    </w:pPr>
    <w:rPr>
      <w:rFonts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EA1025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rsid w:val="00EA1025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EA1025"/>
    <w:pPr>
      <w:autoSpaceDE w:val="0"/>
      <w:autoSpaceDN w:val="0"/>
      <w:adjustRightInd w:val="0"/>
    </w:pPr>
    <w:rPr>
      <w:rFonts w:cs="Arial"/>
      <w:b/>
      <w:bCs/>
      <w:color w:val="000000"/>
      <w:sz w:val="26"/>
      <w:szCs w:val="20"/>
    </w:rPr>
  </w:style>
  <w:style w:type="paragraph" w:customStyle="1" w:styleId="Corpodeltesto1">
    <w:name w:val="Corpo del testo1"/>
    <w:basedOn w:val="Normale"/>
    <w:link w:val="CorpodeltestoCarattere"/>
    <w:uiPriority w:val="1"/>
    <w:qFormat/>
    <w:rsid w:val="00EA1025"/>
    <w:rPr>
      <w:rFonts w:ascii="Helvetica" w:hAnsi="Helvetica"/>
      <w:sz w:val="19"/>
    </w:rPr>
  </w:style>
  <w:style w:type="paragraph" w:styleId="Corpodeltesto2">
    <w:name w:val="Body Text 2"/>
    <w:basedOn w:val="Normale"/>
    <w:rsid w:val="00EA1025"/>
    <w:pPr>
      <w:autoSpaceDE w:val="0"/>
      <w:autoSpaceDN w:val="0"/>
      <w:adjustRightInd w:val="0"/>
      <w:spacing w:line="360" w:lineRule="auto"/>
      <w:jc w:val="both"/>
    </w:pPr>
    <w:rPr>
      <w:rFonts w:ascii="Helvetica" w:hAnsi="Helvetica"/>
      <w:color w:val="000000"/>
      <w:szCs w:val="20"/>
    </w:rPr>
  </w:style>
  <w:style w:type="paragraph" w:styleId="Rientrocorpodeltesto">
    <w:name w:val="Body Text Indent"/>
    <w:basedOn w:val="Normale"/>
    <w:rsid w:val="00EA1025"/>
    <w:pPr>
      <w:widowControl w:val="0"/>
      <w:tabs>
        <w:tab w:val="left" w:pos="142"/>
      </w:tabs>
      <w:autoSpaceDE w:val="0"/>
      <w:autoSpaceDN w:val="0"/>
      <w:adjustRightInd w:val="0"/>
      <w:spacing w:line="220" w:lineRule="exact"/>
      <w:ind w:left="142" w:hanging="142"/>
      <w:jc w:val="both"/>
    </w:pPr>
    <w:rPr>
      <w:rFonts w:cs="Arial"/>
      <w:sz w:val="17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rsid w:val="00EA1025"/>
    <w:rPr>
      <w:szCs w:val="20"/>
    </w:rPr>
  </w:style>
  <w:style w:type="character" w:styleId="Rimandonotaapidipagina">
    <w:name w:val="footnote reference"/>
    <w:basedOn w:val="Carpredefinitoparagrafo"/>
    <w:uiPriority w:val="99"/>
    <w:rsid w:val="00EA1025"/>
    <w:rPr>
      <w:vertAlign w:val="superscript"/>
    </w:rPr>
  </w:style>
  <w:style w:type="paragraph" w:styleId="NormaleWeb">
    <w:name w:val="Normal (Web)"/>
    <w:basedOn w:val="Normale"/>
    <w:link w:val="NormaleWebCarattere"/>
    <w:uiPriority w:val="99"/>
    <w:rsid w:val="00EA102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stodelblocco">
    <w:name w:val="Block Text"/>
    <w:basedOn w:val="Normale"/>
    <w:semiHidden/>
    <w:rsid w:val="00EA1025"/>
    <w:pPr>
      <w:spacing w:before="120"/>
      <w:ind w:left="180" w:right="368"/>
      <w:jc w:val="both"/>
    </w:pPr>
    <w:rPr>
      <w:rFonts w:ascii="Trebuchet MS" w:hAnsi="Trebuchet MS"/>
    </w:rPr>
  </w:style>
  <w:style w:type="paragraph" w:customStyle="1" w:styleId="Default">
    <w:name w:val="Default"/>
    <w:rsid w:val="00EA10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ientrocorpodeltesto2">
    <w:name w:val="Body Text Indent 2"/>
    <w:basedOn w:val="Normale"/>
    <w:semiHidden/>
    <w:rsid w:val="00EA1025"/>
    <w:pPr>
      <w:spacing w:before="120"/>
      <w:ind w:left="284"/>
      <w:jc w:val="both"/>
    </w:pPr>
    <w:rPr>
      <w:rFonts w:ascii="Trebuchet MS" w:hAnsi="Trebuchet MS" w:cs="Times"/>
    </w:rPr>
  </w:style>
  <w:style w:type="character" w:styleId="Enfasigrassetto">
    <w:name w:val="Strong"/>
    <w:basedOn w:val="Carpredefinitoparagrafo"/>
    <w:qFormat/>
    <w:rsid w:val="00EA1025"/>
    <w:rPr>
      <w:b/>
      <w:bCs/>
    </w:rPr>
  </w:style>
  <w:style w:type="paragraph" w:styleId="Rientrocorpodeltesto3">
    <w:name w:val="Body Text Indent 3"/>
    <w:basedOn w:val="Normale"/>
    <w:semiHidden/>
    <w:rsid w:val="00EA1025"/>
    <w:pPr>
      <w:autoSpaceDE w:val="0"/>
      <w:autoSpaceDN w:val="0"/>
      <w:adjustRightInd w:val="0"/>
      <w:ind w:left="2520"/>
    </w:pPr>
    <w:rPr>
      <w:rFonts w:cs="Arial"/>
      <w:szCs w:val="23"/>
    </w:rPr>
  </w:style>
  <w:style w:type="character" w:customStyle="1" w:styleId="goohl21">
    <w:name w:val="goohl21"/>
    <w:basedOn w:val="Carpredefinitoparagrafo"/>
    <w:rsid w:val="00EA1025"/>
    <w:rPr>
      <w:color w:val="000000"/>
      <w:shd w:val="clear" w:color="auto" w:fill="99FF99"/>
    </w:rPr>
  </w:style>
  <w:style w:type="paragraph" w:customStyle="1" w:styleId="CorpoTesto">
    <w:name w:val="Corpo Testo"/>
    <w:basedOn w:val="Normale"/>
    <w:rsid w:val="00EA1025"/>
    <w:pPr>
      <w:tabs>
        <w:tab w:val="left" w:pos="454"/>
        <w:tab w:val="left" w:pos="737"/>
      </w:tabs>
      <w:autoSpaceDE w:val="0"/>
      <w:autoSpaceDN w:val="0"/>
      <w:adjustRightInd w:val="0"/>
      <w:spacing w:line="220" w:lineRule="atLeast"/>
      <w:jc w:val="both"/>
    </w:pPr>
    <w:rPr>
      <w:rFonts w:ascii="Palatino" w:hAnsi="Palatino"/>
      <w:szCs w:val="20"/>
    </w:rPr>
  </w:style>
  <w:style w:type="paragraph" w:styleId="Testofumetto">
    <w:name w:val="Balloon Text"/>
    <w:basedOn w:val="Normale"/>
    <w:semiHidden/>
    <w:rsid w:val="00EA1025"/>
    <w:rPr>
      <w:rFonts w:ascii="Tahoma" w:eastAsia="Times" w:hAnsi="Tahoma" w:cs="Tahoma"/>
      <w:sz w:val="16"/>
      <w:szCs w:val="16"/>
    </w:rPr>
  </w:style>
  <w:style w:type="paragraph" w:customStyle="1" w:styleId="oggetto">
    <w:name w:val="oggetto"/>
    <w:basedOn w:val="Normale"/>
    <w:rsid w:val="00EA1025"/>
    <w:pPr>
      <w:pBdr>
        <w:bottom w:val="inset" w:sz="6" w:space="4" w:color="FFA500"/>
        <w:right w:val="inset" w:sz="6" w:space="4" w:color="FFA500"/>
      </w:pBdr>
      <w:shd w:val="clear" w:color="auto" w:fill="FFDEAD"/>
      <w:spacing w:before="75" w:after="225"/>
      <w:jc w:val="both"/>
    </w:pPr>
    <w:rPr>
      <w:rFonts w:ascii="Verdana" w:eastAsia="Arial Unicode MS" w:hAnsi="Verdana" w:cs="Arial Unicode MS"/>
      <w:color w:val="000000"/>
      <w:sz w:val="18"/>
      <w:szCs w:val="18"/>
    </w:rPr>
  </w:style>
  <w:style w:type="paragraph" w:customStyle="1" w:styleId="art">
    <w:name w:val="art"/>
    <w:basedOn w:val="Normale"/>
    <w:rsid w:val="00EA1025"/>
    <w:pPr>
      <w:pBdr>
        <w:bottom w:val="inset" w:sz="6" w:space="2" w:color="C0C0C0"/>
        <w:right w:val="inset" w:sz="6" w:space="2" w:color="C0C0C0"/>
      </w:pBdr>
      <w:shd w:val="clear" w:color="auto" w:fill="F5F5F5"/>
      <w:spacing w:before="375" w:after="225"/>
      <w:jc w:val="both"/>
    </w:pPr>
    <w:rPr>
      <w:rFonts w:ascii="Verdana" w:eastAsia="Arial Unicode MS" w:hAnsi="Verdana" w:cs="Arial Unicode MS"/>
      <w:color w:val="000000"/>
      <w:sz w:val="18"/>
      <w:szCs w:val="18"/>
    </w:rPr>
  </w:style>
  <w:style w:type="character" w:styleId="Collegamentoipertestuale">
    <w:name w:val="Hyperlink"/>
    <w:basedOn w:val="Carpredefinitoparagrafo"/>
    <w:rsid w:val="00EA1025"/>
    <w:rPr>
      <w:color w:val="0000FF"/>
      <w:u w:val="single"/>
    </w:rPr>
  </w:style>
  <w:style w:type="paragraph" w:styleId="Titolo">
    <w:name w:val="Title"/>
    <w:basedOn w:val="Normale"/>
    <w:link w:val="TitoloCarattere"/>
    <w:qFormat/>
    <w:rsid w:val="00EA1025"/>
    <w:pPr>
      <w:widowControl w:val="0"/>
      <w:jc w:val="center"/>
    </w:pPr>
    <w:rPr>
      <w:szCs w:val="20"/>
    </w:rPr>
  </w:style>
  <w:style w:type="table" w:styleId="Grigliatabella">
    <w:name w:val="Table Grid"/>
    <w:basedOn w:val="Tabellanormale"/>
    <w:uiPriority w:val="39"/>
    <w:rsid w:val="00EA1C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rsivo">
    <w:name w:val="Corsivo"/>
    <w:rsid w:val="00743EDB"/>
    <w:rPr>
      <w:i/>
    </w:rPr>
  </w:style>
  <w:style w:type="character" w:customStyle="1" w:styleId="Sottolineato">
    <w:name w:val="Sottolineato"/>
    <w:rsid w:val="005007EC"/>
    <w:rPr>
      <w:u w:val="single"/>
    </w:rPr>
  </w:style>
  <w:style w:type="paragraph" w:customStyle="1" w:styleId="tecTabella">
    <w:name w:val="tecTabella"/>
    <w:basedOn w:val="Normale"/>
    <w:next w:val="Normale"/>
    <w:rsid w:val="00096D8B"/>
    <w:pPr>
      <w:widowControl w:val="0"/>
      <w:spacing w:line="180" w:lineRule="exact"/>
      <w:jc w:val="center"/>
    </w:pPr>
    <w:rPr>
      <w:rFonts w:eastAsia="Lucida Sans Unicode"/>
      <w:kern w:val="1"/>
      <w:sz w:val="16"/>
    </w:rPr>
  </w:style>
  <w:style w:type="character" w:customStyle="1" w:styleId="corner">
    <w:name w:val="corner"/>
    <w:basedOn w:val="Carpredefinitoparagrafo"/>
    <w:rsid w:val="00ED0096"/>
  </w:style>
  <w:style w:type="paragraph" w:customStyle="1" w:styleId="p1">
    <w:name w:val="p1"/>
    <w:basedOn w:val="Normale"/>
    <w:rsid w:val="00ED0096"/>
    <w:pPr>
      <w:widowControl w:val="0"/>
      <w:tabs>
        <w:tab w:val="left" w:pos="204"/>
      </w:tabs>
      <w:autoSpaceDE w:val="0"/>
      <w:autoSpaceDN w:val="0"/>
      <w:adjustRightInd w:val="0"/>
      <w:jc w:val="both"/>
    </w:pPr>
    <w:rPr>
      <w:sz w:val="24"/>
      <w:lang w:val="en-US"/>
    </w:rPr>
  </w:style>
  <w:style w:type="paragraph" w:styleId="Paragrafoelenco">
    <w:name w:val="List Paragraph"/>
    <w:basedOn w:val="Normale"/>
    <w:uiPriority w:val="34"/>
    <w:qFormat/>
    <w:rsid w:val="009E63AA"/>
    <w:pPr>
      <w:ind w:left="720"/>
      <w:contextualSpacing/>
    </w:pPr>
  </w:style>
  <w:style w:type="paragraph" w:styleId="Testonormale">
    <w:name w:val="Plain Text"/>
    <w:basedOn w:val="Normale"/>
    <w:link w:val="TestonormaleCarattere"/>
    <w:rsid w:val="005C715F"/>
    <w:rPr>
      <w:rFonts w:ascii="Courier New" w:hAnsi="Courier New" w:cs="Courier New"/>
      <w:szCs w:val="20"/>
    </w:rPr>
  </w:style>
  <w:style w:type="character" w:customStyle="1" w:styleId="TestonormaleCarattere">
    <w:name w:val="Testo normale Carattere"/>
    <w:basedOn w:val="Carpredefinitoparagrafo"/>
    <w:link w:val="Testonormale"/>
    <w:rsid w:val="005C715F"/>
    <w:rPr>
      <w:rFonts w:ascii="Courier New" w:hAnsi="Courier New" w:cs="Courier New"/>
    </w:rPr>
  </w:style>
  <w:style w:type="paragraph" w:customStyle="1" w:styleId="Mmaiuscolettocetratotitoletto">
    <w:name w:val="Mmaiuscoletto cetrato titoletto"/>
    <w:basedOn w:val="Normale"/>
    <w:uiPriority w:val="99"/>
    <w:rsid w:val="005C715F"/>
    <w:pPr>
      <w:widowControl w:val="0"/>
      <w:jc w:val="center"/>
    </w:pPr>
    <w:rPr>
      <w:rFonts w:ascii="Times New Roman" w:hAnsi="Times New Roman"/>
      <w:smallCaps/>
      <w:snapToGrid w:val="0"/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850F8E"/>
    <w:rPr>
      <w:rFonts w:ascii="Arial" w:hAnsi="Arial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0F8E"/>
    <w:rPr>
      <w:rFonts w:ascii="Arial" w:hAnsi="Arial"/>
      <w:szCs w:val="24"/>
    </w:rPr>
  </w:style>
  <w:style w:type="paragraph" w:customStyle="1" w:styleId="Elencopuntato">
    <w:name w:val="Elenco puntato"/>
    <w:basedOn w:val="Normale"/>
    <w:rsid w:val="00E237AB"/>
    <w:pPr>
      <w:numPr>
        <w:numId w:val="1"/>
      </w:numPr>
    </w:pPr>
    <w:rPr>
      <w:rFonts w:ascii="Times New Roman" w:hAnsi="Times New Roman"/>
      <w:sz w:val="24"/>
    </w:rPr>
  </w:style>
  <w:style w:type="character" w:customStyle="1" w:styleId="NormaleWebCarattere">
    <w:name w:val="Normale (Web) Carattere"/>
    <w:basedOn w:val="Carpredefinitoparagrafo"/>
    <w:link w:val="NormaleWeb"/>
    <w:uiPriority w:val="99"/>
    <w:rsid w:val="00E237AB"/>
    <w:rPr>
      <w:rFonts w:ascii="Arial Unicode MS" w:eastAsia="Arial Unicode MS" w:hAnsi="Arial Unicode MS" w:cs="Arial Unicode MS"/>
      <w:szCs w:val="24"/>
    </w:rPr>
  </w:style>
  <w:style w:type="paragraph" w:customStyle="1" w:styleId="bodytext">
    <w:name w:val="bodytext"/>
    <w:basedOn w:val="Normale"/>
    <w:rsid w:val="001D06ED"/>
    <w:pPr>
      <w:spacing w:before="100" w:beforeAutospacing="1" w:after="100" w:afterAutospacing="1"/>
    </w:pPr>
    <w:rPr>
      <w:sz w:val="24"/>
    </w:rPr>
  </w:style>
  <w:style w:type="character" w:styleId="Rimandonotadichiusura">
    <w:name w:val="endnote reference"/>
    <w:basedOn w:val="Carpredefinitoparagrafo"/>
    <w:uiPriority w:val="99"/>
    <w:semiHidden/>
    <w:rsid w:val="00896C3C"/>
    <w:rPr>
      <w:vertAlign w:val="superscript"/>
    </w:rPr>
  </w:style>
  <w:style w:type="character" w:customStyle="1" w:styleId="TitoloCarattere">
    <w:name w:val="Titolo Carattere"/>
    <w:basedOn w:val="Carpredefinitoparagrafo"/>
    <w:link w:val="Titolo"/>
    <w:rsid w:val="00722E61"/>
    <w:rPr>
      <w:rFonts w:ascii="Arial" w:hAnsi="Arial"/>
    </w:rPr>
  </w:style>
  <w:style w:type="character" w:styleId="Numeropagina">
    <w:name w:val="page number"/>
    <w:basedOn w:val="Carpredefinitoparagrafo"/>
    <w:rsid w:val="00240FE7"/>
  </w:style>
  <w:style w:type="character" w:styleId="Enfasicorsivo">
    <w:name w:val="Emphasis"/>
    <w:basedOn w:val="Carpredefinitoparagrafo"/>
    <w:qFormat/>
    <w:rsid w:val="006E2334"/>
    <w:rPr>
      <w:i/>
      <w:iCs/>
    </w:rPr>
  </w:style>
  <w:style w:type="paragraph" w:customStyle="1" w:styleId="articolo">
    <w:name w:val="articolo"/>
    <w:basedOn w:val="Normale"/>
    <w:rsid w:val="00AF3BC8"/>
    <w:pPr>
      <w:pBdr>
        <w:bottom w:val="inset" w:sz="6" w:space="1" w:color="C0C0C0"/>
        <w:right w:val="inset" w:sz="6" w:space="1" w:color="C0C0C0"/>
      </w:pBdr>
      <w:shd w:val="clear" w:color="auto" w:fill="F5F5F5"/>
      <w:spacing w:before="100" w:after="100"/>
      <w:jc w:val="both"/>
    </w:pPr>
    <w:rPr>
      <w:rFonts w:ascii="Verdana" w:hAnsi="Verdana"/>
      <w:color w:val="000000"/>
      <w:szCs w:val="20"/>
    </w:rPr>
  </w:style>
  <w:style w:type="paragraph" w:customStyle="1" w:styleId="intestazione0">
    <w:name w:val="intestazione"/>
    <w:basedOn w:val="Normale"/>
    <w:rsid w:val="00AF3BC8"/>
    <w:pPr>
      <w:pBdr>
        <w:bottom w:val="inset" w:sz="6" w:space="2" w:color="FFA500"/>
        <w:right w:val="inset" w:sz="6" w:space="2" w:color="FFA500"/>
      </w:pBdr>
      <w:shd w:val="clear" w:color="auto" w:fill="FFDEAD"/>
      <w:spacing w:after="225"/>
      <w:jc w:val="both"/>
    </w:pPr>
    <w:rPr>
      <w:rFonts w:ascii="Verdana" w:hAnsi="Verdana"/>
      <w:b/>
      <w:bCs/>
      <w:color w:val="000000"/>
      <w:szCs w:val="20"/>
    </w:rPr>
  </w:style>
  <w:style w:type="character" w:customStyle="1" w:styleId="titolodoc1">
    <w:name w:val="titolodoc1"/>
    <w:basedOn w:val="Carpredefinitoparagrafo"/>
    <w:rsid w:val="00AF3BC8"/>
    <w:rPr>
      <w:b w:val="0"/>
      <w:bCs w:val="0"/>
      <w:i/>
      <w:iCs/>
    </w:rPr>
  </w:style>
  <w:style w:type="character" w:customStyle="1" w:styleId="gazzetta1">
    <w:name w:val="gazzetta1"/>
    <w:basedOn w:val="Carpredefinitoparagrafo"/>
    <w:rsid w:val="00AF3BC8"/>
    <w:rPr>
      <w:b w:val="0"/>
      <w:bCs w:val="0"/>
      <w:i w:val="0"/>
      <w:iCs w:val="0"/>
    </w:rPr>
  </w:style>
  <w:style w:type="character" w:customStyle="1" w:styleId="rifnota1">
    <w:name w:val="rif_nota1"/>
    <w:basedOn w:val="Carpredefinitoparagrafo"/>
    <w:rsid w:val="00AF3BC8"/>
    <w:rPr>
      <w:b w:val="0"/>
      <w:bCs w:val="0"/>
      <w:color w:val="FFFFFF"/>
      <w:sz w:val="14"/>
      <w:szCs w:val="14"/>
      <w:shd w:val="clear" w:color="auto" w:fill="FFD700"/>
      <w:vertAlign w:val="superscript"/>
    </w:rPr>
  </w:style>
  <w:style w:type="paragraph" w:customStyle="1" w:styleId="Carattere1Carattere">
    <w:name w:val="Carattere1 Carattere"/>
    <w:rsid w:val="00B66CD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/>
      <w:jc w:val="both"/>
    </w:pPr>
    <w:rPr>
      <w:rFonts w:ascii="Arial" w:hAnsi="Arial" w:cs="Arial"/>
      <w:snapToGrid w:val="0"/>
      <w:spacing w:val="-2"/>
      <w:sz w:val="18"/>
      <w:szCs w:val="18"/>
      <w:lang w:val="en-GB" w:eastAsia="en-GB"/>
    </w:rPr>
  </w:style>
  <w:style w:type="paragraph" w:customStyle="1" w:styleId="Pa2">
    <w:name w:val="Pa2"/>
    <w:basedOn w:val="Default"/>
    <w:next w:val="Default"/>
    <w:rsid w:val="00E231FD"/>
    <w:pPr>
      <w:spacing w:line="181" w:lineRule="atLeast"/>
    </w:pPr>
    <w:rPr>
      <w:rFonts w:ascii="Palatino Linotype" w:hAnsi="Palatino Linotype" w:cs="Times New Roman"/>
      <w:color w:val="auto"/>
    </w:rPr>
  </w:style>
  <w:style w:type="character" w:customStyle="1" w:styleId="CorpodeltestoCarattere">
    <w:name w:val="Corpo del testo Carattere"/>
    <w:basedOn w:val="Carpredefinitoparagrafo"/>
    <w:link w:val="Corpodeltesto1"/>
    <w:uiPriority w:val="1"/>
    <w:rsid w:val="000675F6"/>
    <w:rPr>
      <w:rFonts w:ascii="Helvetica" w:hAnsi="Helvetica"/>
      <w:sz w:val="19"/>
      <w:szCs w:val="24"/>
    </w:rPr>
  </w:style>
  <w:style w:type="paragraph" w:customStyle="1" w:styleId="Titolo21">
    <w:name w:val="Titolo 21"/>
    <w:basedOn w:val="Normale"/>
    <w:uiPriority w:val="1"/>
    <w:qFormat/>
    <w:rsid w:val="000675F6"/>
    <w:pPr>
      <w:widowControl w:val="0"/>
      <w:spacing w:line="218" w:lineRule="exact"/>
      <w:ind w:left="113"/>
      <w:jc w:val="both"/>
      <w:outlineLvl w:val="2"/>
    </w:pPr>
    <w:rPr>
      <w:rFonts w:eastAsia="Arial" w:cs="Arial"/>
      <w:b/>
      <w:bCs/>
      <w:szCs w:val="20"/>
      <w:lang w:val="en-US" w:eastAsia="en-US"/>
    </w:rPr>
  </w:style>
  <w:style w:type="table" w:customStyle="1" w:styleId="NormalTable0">
    <w:name w:val="Normal Table0"/>
    <w:uiPriority w:val="2"/>
    <w:semiHidden/>
    <w:unhideWhenUsed/>
    <w:qFormat/>
    <w:rsid w:val="00F4105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itolo11">
    <w:name w:val="Titolo 11"/>
    <w:basedOn w:val="Normale"/>
    <w:uiPriority w:val="1"/>
    <w:qFormat/>
    <w:rsid w:val="00F41057"/>
    <w:pPr>
      <w:widowControl w:val="0"/>
      <w:ind w:left="113"/>
      <w:outlineLvl w:val="1"/>
    </w:pPr>
    <w:rPr>
      <w:rFonts w:eastAsia="Arial" w:cs="Arial"/>
      <w:b/>
      <w:bCs/>
      <w:sz w:val="36"/>
      <w:szCs w:val="36"/>
      <w:lang w:val="en-US" w:eastAsia="en-US"/>
    </w:rPr>
  </w:style>
  <w:style w:type="paragraph" w:customStyle="1" w:styleId="TableParagraph">
    <w:name w:val="Table Paragraph"/>
    <w:basedOn w:val="Normale"/>
    <w:uiPriority w:val="1"/>
    <w:qFormat/>
    <w:rsid w:val="00F41057"/>
    <w:pPr>
      <w:widowControl w:val="0"/>
      <w:spacing w:before="3"/>
      <w:ind w:left="54"/>
      <w:jc w:val="both"/>
    </w:pPr>
    <w:rPr>
      <w:rFonts w:ascii="PMingLiU" w:eastAsia="PMingLiU" w:hAnsi="PMingLiU" w:cs="PMingLiU"/>
      <w:sz w:val="22"/>
      <w:szCs w:val="22"/>
      <w:lang w:val="en-US"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41057"/>
    <w:rPr>
      <w:rFonts w:ascii="Arial" w:hAnsi="Arial"/>
      <w:szCs w:val="24"/>
    </w:rPr>
  </w:style>
  <w:style w:type="paragraph" w:customStyle="1" w:styleId="CIOggetto">
    <w:name w:val="CI_Oggetto"/>
    <w:basedOn w:val="Normale"/>
    <w:rsid w:val="002C280B"/>
    <w:rPr>
      <w:rFonts w:ascii="Times New Roman" w:hAnsi="Times New Roman"/>
      <w:b/>
      <w:bCs/>
      <w:sz w:val="22"/>
      <w:szCs w:val="22"/>
    </w:rPr>
  </w:style>
  <w:style w:type="paragraph" w:customStyle="1" w:styleId="Corpodeltesto31">
    <w:name w:val="Corpo del testo 31"/>
    <w:basedOn w:val="Normale"/>
    <w:rsid w:val="002C280B"/>
    <w:pPr>
      <w:suppressAutoHyphens/>
      <w:spacing w:line="480" w:lineRule="auto"/>
      <w:jc w:val="both"/>
    </w:pPr>
    <w:rPr>
      <w:rFonts w:ascii="Times New Roman" w:hAnsi="Times New Roman"/>
      <w:kern w:val="1"/>
      <w:sz w:val="24"/>
      <w:szCs w:val="20"/>
      <w:lang w:eastAsia="ar-SA"/>
    </w:rPr>
  </w:style>
  <w:style w:type="paragraph" w:customStyle="1" w:styleId="Paragrafoelenco2">
    <w:name w:val="Paragrafo elenco2"/>
    <w:basedOn w:val="Normale"/>
    <w:rsid w:val="002C280B"/>
    <w:pPr>
      <w:suppressAutoHyphens/>
      <w:spacing w:line="100" w:lineRule="atLeast"/>
      <w:ind w:left="720"/>
    </w:pPr>
    <w:rPr>
      <w:rFonts w:ascii="Times New Roman" w:hAnsi="Times New Roman"/>
      <w:kern w:val="1"/>
      <w:szCs w:val="20"/>
      <w:lang w:eastAsia="ar-SA"/>
    </w:rPr>
  </w:style>
  <w:style w:type="character" w:customStyle="1" w:styleId="highlight">
    <w:name w:val="highlight"/>
    <w:basedOn w:val="Carpredefinitoparagrafo"/>
    <w:rsid w:val="003E780E"/>
  </w:style>
  <w:style w:type="paragraph" w:customStyle="1" w:styleId="provvr0">
    <w:name w:val="provv_r0"/>
    <w:basedOn w:val="Normale"/>
    <w:rsid w:val="00647DA7"/>
    <w:pPr>
      <w:spacing w:before="100" w:beforeAutospacing="1" w:after="100" w:afterAutospacing="1"/>
      <w:jc w:val="both"/>
    </w:pPr>
    <w:rPr>
      <w:rFonts w:ascii="Times New Roman" w:hAnsi="Times New Roman"/>
      <w:sz w:val="24"/>
    </w:rPr>
  </w:style>
  <w:style w:type="paragraph" w:customStyle="1" w:styleId="Numerazioneperbuste">
    <w:name w:val="Numerazione per buste"/>
    <w:basedOn w:val="Normale"/>
    <w:rsid w:val="0012417C"/>
    <w:pPr>
      <w:numPr>
        <w:numId w:val="6"/>
      </w:numPr>
      <w:spacing w:before="120" w:after="120" w:line="360" w:lineRule="auto"/>
      <w:jc w:val="both"/>
    </w:pPr>
    <w:rPr>
      <w:rFonts w:ascii="Times New Roman" w:hAnsi="Times New Roman"/>
      <w:sz w:val="24"/>
    </w:rPr>
  </w:style>
  <w:style w:type="character" w:customStyle="1" w:styleId="unicode">
    <w:name w:val="unicode"/>
    <w:basedOn w:val="Carpredefinitoparagrafo"/>
    <w:rsid w:val="0075152B"/>
  </w:style>
  <w:style w:type="paragraph" w:customStyle="1" w:styleId="Testo3colonne">
    <w:name w:val="Testo 3 colonne"/>
    <w:rsid w:val="004E5A2B"/>
    <w:pPr>
      <w:suppressAutoHyphens/>
      <w:autoSpaceDE w:val="0"/>
      <w:spacing w:line="192" w:lineRule="atLeast"/>
      <w:jc w:val="both"/>
    </w:pPr>
    <w:rPr>
      <w:rFonts w:ascii="Helvetica" w:eastAsia="Arial" w:hAnsi="Helvetica" w:cs="Helvetica"/>
      <w:color w:val="000000"/>
      <w:sz w:val="18"/>
      <w:szCs w:val="18"/>
      <w:lang w:eastAsia="ar-SA"/>
    </w:rPr>
  </w:style>
  <w:style w:type="paragraph" w:customStyle="1" w:styleId="WW-Destinatario">
    <w:name w:val="WW-Destinatario"/>
    <w:basedOn w:val="Normale"/>
    <w:rsid w:val="00516315"/>
    <w:pPr>
      <w:suppressAutoHyphens/>
      <w:ind w:left="5670" w:right="567"/>
    </w:pPr>
    <w:rPr>
      <w:rFonts w:ascii="Trebuchet MS" w:eastAsia="Times" w:hAnsi="Trebuchet MS"/>
      <w:b/>
      <w:sz w:val="22"/>
      <w:szCs w:val="20"/>
      <w:lang w:eastAsia="ar-SA"/>
    </w:rPr>
  </w:style>
  <w:style w:type="paragraph" w:styleId="Corpotesto0">
    <w:name w:val="Body Text"/>
    <w:basedOn w:val="Normale"/>
    <w:link w:val="CorpotestoCarattere"/>
    <w:uiPriority w:val="1"/>
    <w:unhideWhenUsed/>
    <w:qFormat/>
    <w:rsid w:val="00574686"/>
    <w:pPr>
      <w:spacing w:after="120"/>
    </w:pPr>
  </w:style>
  <w:style w:type="character" w:customStyle="1" w:styleId="CorpotestoCarattere">
    <w:name w:val="Corpo testo Carattere"/>
    <w:basedOn w:val="Carpredefinitoparagrafo"/>
    <w:link w:val="Corpotesto0"/>
    <w:uiPriority w:val="1"/>
    <w:rsid w:val="00574686"/>
    <w:rPr>
      <w:rFonts w:ascii="Arial" w:hAnsi="Arial"/>
      <w:szCs w:val="24"/>
    </w:rPr>
  </w:style>
  <w:style w:type="character" w:customStyle="1" w:styleId="NormalBoldChar">
    <w:name w:val="NormalBold Char"/>
    <w:rsid w:val="008F1931"/>
    <w:rPr>
      <w:rFonts w:ascii="Times New Roman" w:eastAsia="Times New Roman" w:hAnsi="Times New Roman" w:cs="Times New Roman"/>
      <w:b/>
      <w:sz w:val="24"/>
      <w:lang w:eastAsia="it-IT" w:bidi="it-IT"/>
    </w:rPr>
  </w:style>
  <w:style w:type="paragraph" w:customStyle="1" w:styleId="NormalLeft">
    <w:name w:val="Normal Left"/>
    <w:basedOn w:val="Normale"/>
    <w:rsid w:val="008F1931"/>
    <w:pPr>
      <w:suppressAutoHyphens/>
      <w:spacing w:before="120" w:after="120"/>
    </w:pPr>
    <w:rPr>
      <w:rFonts w:ascii="Times New Roman" w:eastAsia="Calibri" w:hAnsi="Times New Roman"/>
      <w:color w:val="00000A"/>
      <w:kern w:val="1"/>
      <w:sz w:val="24"/>
      <w:szCs w:val="22"/>
      <w:lang w:bidi="it-IT"/>
    </w:rPr>
  </w:style>
  <w:style w:type="paragraph" w:customStyle="1" w:styleId="Textbody">
    <w:name w:val="Text body"/>
    <w:basedOn w:val="Normale"/>
    <w:rsid w:val="00DD3DB9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customStyle="1" w:styleId="Standard">
    <w:name w:val="Standard"/>
    <w:rsid w:val="00406147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western">
    <w:name w:val="western"/>
    <w:basedOn w:val="Normale"/>
    <w:rsid w:val="00CE7E4F"/>
    <w:pPr>
      <w:spacing w:before="100" w:beforeAutospacing="1"/>
      <w:jc w:val="both"/>
    </w:pPr>
    <w:rPr>
      <w:rFonts w:ascii="Times New Roman" w:hAnsi="Times New Roman"/>
      <w:b/>
      <w:bCs/>
      <w:sz w:val="28"/>
      <w:szCs w:val="28"/>
    </w:rPr>
  </w:style>
  <w:style w:type="paragraph" w:customStyle="1" w:styleId="Heading10">
    <w:name w:val="Heading 10"/>
    <w:basedOn w:val="Normale"/>
    <w:next w:val="Normale"/>
    <w:rsid w:val="005A7F7B"/>
    <w:pPr>
      <w:numPr>
        <w:numId w:val="16"/>
      </w:numPr>
      <w:suppressAutoHyphens/>
      <w:autoSpaceDN w:val="0"/>
      <w:spacing w:before="60" w:after="60"/>
      <w:jc w:val="center"/>
      <w:textAlignment w:val="baseline"/>
    </w:pPr>
    <w:rPr>
      <w:rFonts w:ascii="Times New Roman" w:hAnsi="Times New Roman"/>
      <w:b/>
      <w:bCs/>
      <w:kern w:val="3"/>
      <w:sz w:val="36"/>
      <w:szCs w:val="36"/>
      <w:lang w:eastAsia="zh-CN"/>
    </w:rPr>
  </w:style>
  <w:style w:type="numbering" w:customStyle="1" w:styleId="WW8Num2">
    <w:name w:val="WW8Num2"/>
    <w:basedOn w:val="Nessunelenco"/>
    <w:rsid w:val="005A7F7B"/>
    <w:pPr>
      <w:numPr>
        <w:numId w:val="16"/>
      </w:numPr>
    </w:pPr>
  </w:style>
  <w:style w:type="character" w:customStyle="1" w:styleId="normaltextrun">
    <w:name w:val="normaltextrun"/>
    <w:rsid w:val="003A2A39"/>
  </w:style>
  <w:style w:type="paragraph" w:customStyle="1" w:styleId="WW-Corpodeltesto2">
    <w:name w:val="WW-Corpo del testo 2"/>
    <w:basedOn w:val="Normale"/>
    <w:rsid w:val="00591A8E"/>
    <w:pPr>
      <w:suppressAutoHyphens/>
      <w:autoSpaceDN w:val="0"/>
      <w:jc w:val="both"/>
    </w:pPr>
    <w:rPr>
      <w:rFonts w:ascii="Times New Roman" w:hAnsi="Times New Roman"/>
      <w:b/>
      <w:bCs/>
      <w:kern w:val="3"/>
      <w:sz w:val="24"/>
      <w:lang w:eastAsia="zh-CN"/>
    </w:rPr>
  </w:style>
  <w:style w:type="character" w:styleId="Testosegnaposto">
    <w:name w:val="Placeholder Text"/>
    <w:uiPriority w:val="99"/>
    <w:semiHidden/>
    <w:rsid w:val="00E67B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3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4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8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4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5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6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8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3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6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5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9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662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41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7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5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84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7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8479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62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28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864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2264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235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4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3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3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8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9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2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77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316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69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4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5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0699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298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4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3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1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3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9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7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0849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8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comune.monza.i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omunemonza-my.sharepoint.com/personal/atronchi_comune_monza_it/Documents/SERVIZIO%20ANTICORRUZIONE/MODULI/MODULI%20AFFIDAMENTI%20DIRETTI/www.comune.monza.i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omunemonza-my.sharepoint.com/personal/atronchi_comune_monza_it/Documents/SERVIZIO%20ANTICORRUZIONE/MODULI/MODULI%20AFFIDAMENTI%20DIRETTI/www.comune.monza.it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comune.monza.it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comunemonza-my.sharepoint.com/personal/atronchi_comune_monza_it/Documents/SERVIZIO%20ANTICORRUZIONE/MODULI/MODULI%20AFFIDAMENTI%20DIRETTI/www.comune.monza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tronchi\OneDrive%20-%20Comune%20di%20Monza\SERVIZIO%20ANTICORRUZIONE\MODULI\MODULI%20AFFIDAMENTI%20DIRETTI\LAVORI%20infra%20150%20Mod%20DICHIARAZIONE%20UNIC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4a4554-7537-4223-b80b-28134460c1b6">
      <Terms xmlns="http://schemas.microsoft.com/office/infopath/2007/PartnerControls"/>
    </lcf76f155ced4ddcb4097134ff3c332f>
    <TaxCatchAll xmlns="19a9c922-bb03-4589-935f-bec3e5c8bdd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7C70D5B3717064A9C1E7E60C62C3184" ma:contentTypeVersion="18" ma:contentTypeDescription="Creare un nuovo documento." ma:contentTypeScope="" ma:versionID="14b7bc1db8c33d1cc0735a2dd23a517f">
  <xsd:schema xmlns:xsd="http://www.w3.org/2001/XMLSchema" xmlns:xs="http://www.w3.org/2001/XMLSchema" xmlns:p="http://schemas.microsoft.com/office/2006/metadata/properties" xmlns:ns2="964a4554-7537-4223-b80b-28134460c1b6" xmlns:ns3="19a9c922-bb03-4589-935f-bec3e5c8bdde" targetNamespace="http://schemas.microsoft.com/office/2006/metadata/properties" ma:root="true" ma:fieldsID="387b7fa3c8d82746e414588075f41667" ns2:_="" ns3:_="">
    <xsd:import namespace="964a4554-7537-4223-b80b-28134460c1b6"/>
    <xsd:import namespace="19a9c922-bb03-4589-935f-bec3e5c8bd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a4554-7537-4223-b80b-28134460c1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Tag immagine" ma:readOnly="false" ma:fieldId="{5cf76f15-5ced-4ddc-b409-7134ff3c332f}" ma:taxonomyMulti="true" ma:sspId="f2e0fe87-b971-4a6f-a1f8-4492634557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c922-bb03-4589-935f-bec3e5c8bdd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28396ce4-f815-45b4-b02f-2b6a25d1d09d}" ma:internalName="TaxCatchAll" ma:showField="CatchAllData" ma:web="19a9c922-bb03-4589-935f-bec3e5c8bd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907EC1-4C4C-4229-BEB6-DC426B907D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EC73F8-DE53-449D-A0D0-2EAC5CE09390}">
  <ds:schemaRefs>
    <ds:schemaRef ds:uri="http://schemas.microsoft.com/office/2006/metadata/properties"/>
    <ds:schemaRef ds:uri="http://schemas.microsoft.com/office/infopath/2007/PartnerControls"/>
    <ds:schemaRef ds:uri="964a4554-7537-4223-b80b-28134460c1b6"/>
    <ds:schemaRef ds:uri="19a9c922-bb03-4589-935f-bec3e5c8bdde"/>
  </ds:schemaRefs>
</ds:datastoreItem>
</file>

<file path=customXml/itemProps3.xml><?xml version="1.0" encoding="utf-8"?>
<ds:datastoreItem xmlns:ds="http://schemas.openxmlformats.org/officeDocument/2006/customXml" ds:itemID="{C02CE7E0-77B6-4DB7-88FF-FFA73AF94C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277182-2674-4F1F-B1B3-2394A66368A2}"/>
</file>

<file path=docProps/app.xml><?xml version="1.0" encoding="utf-8"?>
<Properties xmlns="http://schemas.openxmlformats.org/officeDocument/2006/extended-properties" xmlns:vt="http://schemas.openxmlformats.org/officeDocument/2006/docPropsVTypes">
  <Template>LAVORI infra 150 Mod DICHIARAZIONE UNICA.dotx</Template>
  <TotalTime>11</TotalTime>
  <Pages>5</Pages>
  <Words>1410</Words>
  <Characters>10569</Characters>
  <Application>Microsoft Office Word</Application>
  <DocSecurity>0</DocSecurity>
  <Lines>88</Lines>
  <Paragraphs>23</Paragraphs>
  <ScaleCrop>false</ScaleCrop>
  <Company>Grizli777</Company>
  <LinksUpToDate>false</LinksUpToDate>
  <CharactersWithSpaces>11956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Tronchi Alessia</dc:creator>
  <cp:keywords/>
  <dc:description/>
  <cp:lastModifiedBy>Valsecchi Valeria</cp:lastModifiedBy>
  <cp:revision>13</cp:revision>
  <cp:lastPrinted>2024-06-18T09:58:00Z</cp:lastPrinted>
  <dcterms:created xsi:type="dcterms:W3CDTF">2024-06-06T13:39:00Z</dcterms:created>
  <dcterms:modified xsi:type="dcterms:W3CDTF">2026-05-28T13:01:00Z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0x010100E7C70D5B3717064A9C1E7E60C62C3184</vt:lpwstr>
  </property>
  <property fmtid="{D5CDD505-2E9C-101B-9397-08002B2CF9AE}" pid="3" name="ComplianceAssetId">
    <vt:lpwstr/>
  </property>
  <property fmtid="{D5CDD505-2E9C-101B-9397-08002B2CF9AE}" pid="4" name="Order">
    <vt:r8>58200</vt:r8>
  </property>
  <property fmtid="{D5CDD505-2E9C-101B-9397-08002B2CF9AE}" pid="5" name="MediaServiceImageTags">
    <vt:lpwstr/>
  </property>
</Properties>
</file>